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BD0C4" w14:textId="77777777" w:rsidR="00CC28EC" w:rsidRPr="0095354A" w:rsidRDefault="0095354A" w:rsidP="0095354A">
      <w:pPr>
        <w:spacing w:before="26" w:line="280" w:lineRule="exact"/>
        <w:jc w:val="center"/>
        <w:rPr>
          <w:rFonts w:asciiTheme="minorHAnsi" w:hAnsiTheme="minorHAnsi" w:cstheme="minorHAnsi"/>
          <w:sz w:val="28"/>
          <w:szCs w:val="28"/>
        </w:rPr>
      </w:pPr>
      <w:r w:rsidRPr="0095354A">
        <w:rPr>
          <w:rFonts w:asciiTheme="minorHAnsi" w:hAnsiTheme="minorHAnsi" w:cstheme="minorHAnsi"/>
          <w:b/>
          <w:position w:val="-1"/>
          <w:sz w:val="28"/>
          <w:szCs w:val="28"/>
        </w:rPr>
        <w:t>HR</w:t>
      </w:r>
      <w:r w:rsidRPr="0095354A">
        <w:rPr>
          <w:rFonts w:asciiTheme="minorHAnsi" w:hAnsiTheme="minorHAnsi" w:cstheme="minorHAnsi"/>
          <w:b/>
          <w:spacing w:val="-4"/>
          <w:position w:val="-1"/>
          <w:sz w:val="28"/>
          <w:szCs w:val="28"/>
        </w:rPr>
        <w:t xml:space="preserve"> </w:t>
      </w:r>
      <w:r w:rsidRPr="0095354A">
        <w:rPr>
          <w:rFonts w:asciiTheme="minorHAnsi" w:hAnsiTheme="minorHAnsi" w:cstheme="minorHAnsi"/>
          <w:b/>
          <w:position w:val="-1"/>
          <w:sz w:val="28"/>
          <w:szCs w:val="28"/>
        </w:rPr>
        <w:t>PER</w:t>
      </w:r>
      <w:r w:rsidRPr="0095354A">
        <w:rPr>
          <w:rFonts w:asciiTheme="minorHAnsi" w:hAnsiTheme="minorHAnsi" w:cstheme="minorHAnsi"/>
          <w:b/>
          <w:spacing w:val="2"/>
          <w:position w:val="-1"/>
          <w:sz w:val="28"/>
          <w:szCs w:val="28"/>
        </w:rPr>
        <w:t>S</w:t>
      </w:r>
      <w:r w:rsidRPr="0095354A">
        <w:rPr>
          <w:rFonts w:asciiTheme="minorHAnsi" w:hAnsiTheme="minorHAnsi" w:cstheme="minorHAnsi"/>
          <w:b/>
          <w:position w:val="-1"/>
          <w:sz w:val="28"/>
          <w:szCs w:val="28"/>
        </w:rPr>
        <w:t>ON</w:t>
      </w:r>
      <w:r w:rsidRPr="0095354A">
        <w:rPr>
          <w:rFonts w:asciiTheme="minorHAnsi" w:hAnsiTheme="minorHAnsi" w:cstheme="minorHAnsi"/>
          <w:b/>
          <w:spacing w:val="2"/>
          <w:position w:val="-1"/>
          <w:sz w:val="28"/>
          <w:szCs w:val="28"/>
        </w:rPr>
        <w:t>N</w:t>
      </w:r>
      <w:r w:rsidRPr="0095354A">
        <w:rPr>
          <w:rFonts w:asciiTheme="minorHAnsi" w:hAnsiTheme="minorHAnsi" w:cstheme="minorHAnsi"/>
          <w:b/>
          <w:position w:val="-1"/>
          <w:sz w:val="28"/>
          <w:szCs w:val="28"/>
        </w:rPr>
        <w:t>EL</w:t>
      </w:r>
      <w:r w:rsidRPr="0095354A">
        <w:rPr>
          <w:rFonts w:asciiTheme="minorHAnsi" w:hAnsiTheme="minorHAnsi" w:cstheme="minorHAnsi"/>
          <w:b/>
          <w:spacing w:val="-16"/>
          <w:position w:val="-1"/>
          <w:sz w:val="28"/>
          <w:szCs w:val="28"/>
        </w:rPr>
        <w:t xml:space="preserve"> </w:t>
      </w:r>
      <w:r w:rsidRPr="0095354A">
        <w:rPr>
          <w:rFonts w:asciiTheme="minorHAnsi" w:hAnsiTheme="minorHAnsi" w:cstheme="minorHAnsi"/>
          <w:b/>
          <w:spacing w:val="2"/>
          <w:position w:val="-1"/>
          <w:sz w:val="28"/>
          <w:szCs w:val="28"/>
        </w:rPr>
        <w:t>A</w:t>
      </w:r>
      <w:r w:rsidRPr="0095354A">
        <w:rPr>
          <w:rFonts w:asciiTheme="minorHAnsi" w:hAnsiTheme="minorHAnsi" w:cstheme="minorHAnsi"/>
          <w:b/>
          <w:position w:val="-1"/>
          <w:sz w:val="28"/>
          <w:szCs w:val="28"/>
        </w:rPr>
        <w:t>DMINI</w:t>
      </w:r>
      <w:r w:rsidRPr="0095354A">
        <w:rPr>
          <w:rFonts w:asciiTheme="minorHAnsi" w:hAnsiTheme="minorHAnsi" w:cstheme="minorHAnsi"/>
          <w:b/>
          <w:spacing w:val="2"/>
          <w:position w:val="-1"/>
          <w:sz w:val="28"/>
          <w:szCs w:val="28"/>
        </w:rPr>
        <w:t>S</w:t>
      </w:r>
      <w:r w:rsidRPr="0095354A">
        <w:rPr>
          <w:rFonts w:asciiTheme="minorHAnsi" w:hAnsiTheme="minorHAnsi" w:cstheme="minorHAnsi"/>
          <w:b/>
          <w:position w:val="-1"/>
          <w:sz w:val="28"/>
          <w:szCs w:val="28"/>
        </w:rPr>
        <w:t>TRAT</w:t>
      </w:r>
      <w:r w:rsidRPr="0095354A">
        <w:rPr>
          <w:rFonts w:asciiTheme="minorHAnsi" w:hAnsiTheme="minorHAnsi" w:cstheme="minorHAnsi"/>
          <w:b/>
          <w:spacing w:val="2"/>
          <w:position w:val="-1"/>
          <w:sz w:val="28"/>
          <w:szCs w:val="28"/>
        </w:rPr>
        <w:t>I</w:t>
      </w:r>
      <w:r w:rsidRPr="0095354A">
        <w:rPr>
          <w:rFonts w:asciiTheme="minorHAnsi" w:hAnsiTheme="minorHAnsi" w:cstheme="minorHAnsi"/>
          <w:b/>
          <w:position w:val="-1"/>
          <w:sz w:val="28"/>
          <w:szCs w:val="28"/>
        </w:rPr>
        <w:t>ON</w:t>
      </w:r>
      <w:r w:rsidRPr="0095354A">
        <w:rPr>
          <w:rFonts w:asciiTheme="minorHAnsi" w:hAnsiTheme="minorHAnsi" w:cstheme="minorHAnsi"/>
          <w:b/>
          <w:spacing w:val="-22"/>
          <w:position w:val="-1"/>
          <w:sz w:val="28"/>
          <w:szCs w:val="28"/>
        </w:rPr>
        <w:t xml:space="preserve"> </w:t>
      </w:r>
      <w:r w:rsidRPr="0095354A">
        <w:rPr>
          <w:rFonts w:asciiTheme="minorHAnsi" w:hAnsiTheme="minorHAnsi" w:cstheme="minorHAnsi"/>
          <w:b/>
          <w:position w:val="-1"/>
          <w:sz w:val="28"/>
          <w:szCs w:val="28"/>
        </w:rPr>
        <w:t>MANA</w:t>
      </w:r>
      <w:r w:rsidRPr="0095354A">
        <w:rPr>
          <w:rFonts w:asciiTheme="minorHAnsi" w:hAnsiTheme="minorHAnsi" w:cstheme="minorHAnsi"/>
          <w:b/>
          <w:spacing w:val="2"/>
          <w:position w:val="-1"/>
          <w:sz w:val="28"/>
          <w:szCs w:val="28"/>
        </w:rPr>
        <w:t>G</w:t>
      </w:r>
      <w:r w:rsidRPr="0095354A">
        <w:rPr>
          <w:rFonts w:asciiTheme="minorHAnsi" w:hAnsiTheme="minorHAnsi" w:cstheme="minorHAnsi"/>
          <w:b/>
          <w:position w:val="-1"/>
          <w:sz w:val="28"/>
          <w:szCs w:val="28"/>
        </w:rPr>
        <w:t>ER</w:t>
      </w:r>
      <w:r w:rsidRPr="0095354A">
        <w:rPr>
          <w:rFonts w:asciiTheme="minorHAnsi" w:hAnsiTheme="minorHAnsi" w:cstheme="minorHAnsi"/>
          <w:b/>
          <w:spacing w:val="-14"/>
          <w:position w:val="-1"/>
          <w:sz w:val="28"/>
          <w:szCs w:val="28"/>
        </w:rPr>
        <w:t xml:space="preserve"> </w:t>
      </w:r>
      <w:r w:rsidRPr="0095354A">
        <w:rPr>
          <w:rFonts w:asciiTheme="minorHAnsi" w:hAnsiTheme="minorHAnsi" w:cstheme="minorHAnsi"/>
          <w:b/>
          <w:position w:val="-1"/>
          <w:sz w:val="28"/>
          <w:szCs w:val="28"/>
        </w:rPr>
        <w:t>–</w:t>
      </w:r>
      <w:r w:rsidRPr="0095354A">
        <w:rPr>
          <w:rFonts w:asciiTheme="minorHAnsi" w:hAnsiTheme="minorHAnsi" w:cstheme="minorHAnsi"/>
          <w:b/>
          <w:spacing w:val="-1"/>
          <w:position w:val="-1"/>
          <w:sz w:val="28"/>
          <w:szCs w:val="28"/>
        </w:rPr>
        <w:t xml:space="preserve"> </w:t>
      </w:r>
      <w:r w:rsidRPr="0095354A">
        <w:rPr>
          <w:rFonts w:asciiTheme="minorHAnsi" w:hAnsiTheme="minorHAnsi" w:cstheme="minorHAnsi"/>
          <w:b/>
          <w:position w:val="-1"/>
          <w:sz w:val="28"/>
          <w:szCs w:val="28"/>
        </w:rPr>
        <w:t>P2</w:t>
      </w:r>
    </w:p>
    <w:p w14:paraId="6657D9E5" w14:textId="77777777" w:rsidR="00CC28EC" w:rsidRPr="0095354A" w:rsidRDefault="00CC28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4F0A38" w14:textId="77777777" w:rsidR="00CC28EC" w:rsidRPr="0095354A" w:rsidRDefault="0095354A">
      <w:pPr>
        <w:spacing w:before="29"/>
        <w:ind w:left="118" w:right="277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5354A">
        <w:rPr>
          <w:rFonts w:asciiTheme="minorHAnsi" w:hAnsiTheme="minorHAnsi" w:cstheme="minorHAnsi"/>
          <w:sz w:val="22"/>
          <w:szCs w:val="22"/>
        </w:rPr>
        <w:t>e HR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95354A">
        <w:rPr>
          <w:rFonts w:asciiTheme="minorHAnsi" w:hAnsiTheme="minorHAnsi" w:cstheme="minorHAnsi"/>
          <w:sz w:val="22"/>
          <w:szCs w:val="22"/>
        </w:rPr>
        <w:t>sonn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l Adm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5354A">
        <w:rPr>
          <w:rFonts w:asciiTheme="minorHAnsi" w:hAnsiTheme="minorHAnsi" w:cstheme="minorHAnsi"/>
          <w:sz w:val="22"/>
          <w:szCs w:val="22"/>
        </w:rPr>
        <w:t>nist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5354A">
        <w:rPr>
          <w:rFonts w:asciiTheme="minorHAnsi" w:hAnsiTheme="minorHAnsi" w:cstheme="minorHAnsi"/>
          <w:sz w:val="22"/>
          <w:szCs w:val="22"/>
        </w:rPr>
        <w:t>tion 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of</w:t>
      </w:r>
      <w:r w:rsidRPr="009535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 xml:space="preserve">ENA will be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5354A">
        <w:rPr>
          <w:rFonts w:asciiTheme="minorHAnsi" w:hAnsiTheme="minorHAnsi" w:cstheme="minorHAnsi"/>
          <w:sz w:val="22"/>
          <w:szCs w:val="22"/>
        </w:rPr>
        <w:t>sponsible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5354A">
        <w:rPr>
          <w:rFonts w:asciiTheme="minorHAnsi" w:hAnsiTheme="minorHAnsi" w:cstheme="minorHAnsi"/>
          <w:sz w:val="22"/>
          <w:szCs w:val="22"/>
        </w:rPr>
        <w:t>or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354A">
        <w:rPr>
          <w:rFonts w:asciiTheme="minorHAnsi" w:hAnsiTheme="minorHAnsi" w:cstheme="minorHAnsi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ll d</w:t>
      </w:r>
      <w:r w:rsidRPr="0095354A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to d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95354A">
        <w:rPr>
          <w:rFonts w:asciiTheme="minorHAnsi" w:hAnsiTheme="minorHAnsi" w:cstheme="minorHAnsi"/>
          <w:sz w:val="22"/>
          <w:szCs w:val="22"/>
        </w:rPr>
        <w:t>tions of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ll HR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95354A">
        <w:rPr>
          <w:rFonts w:asciiTheme="minorHAnsi" w:hAnsiTheme="minorHAnsi" w:cstheme="minorHAnsi"/>
          <w:sz w:val="22"/>
          <w:szCs w:val="22"/>
        </w:rPr>
        <w:t>sonn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l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dminist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5354A">
        <w:rPr>
          <w:rFonts w:asciiTheme="minorHAnsi" w:hAnsiTheme="minorHAnsi" w:cstheme="minorHAnsi"/>
          <w:sz w:val="22"/>
          <w:szCs w:val="22"/>
        </w:rPr>
        <w:t>tive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tt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95354A">
        <w:rPr>
          <w:rFonts w:asciiTheme="minorHAnsi" w:hAnsiTheme="minorHAnsi" w:cstheme="minorHAnsi"/>
          <w:sz w:val="22"/>
          <w:szCs w:val="22"/>
        </w:rPr>
        <w:t xml:space="preserve">s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 xml:space="preserve">s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95354A">
        <w:rPr>
          <w:rFonts w:asciiTheme="minorHAnsi" w:hAnsiTheme="minorHAnsi" w:cstheme="minorHAnsi"/>
          <w:sz w:val="22"/>
          <w:szCs w:val="22"/>
        </w:rPr>
        <w:t>er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po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s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95354A">
        <w:rPr>
          <w:rFonts w:asciiTheme="minorHAnsi" w:hAnsiTheme="minorHAnsi" w:cstheme="minorHAnsi"/>
          <w:sz w:val="22"/>
          <w:szCs w:val="22"/>
        </w:rPr>
        <w:t>d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p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5354A">
        <w:rPr>
          <w:rFonts w:asciiTheme="minorHAnsi" w:hAnsiTheme="minorHAnsi" w:cstheme="minorHAnsi"/>
          <w:sz w:val="22"/>
          <w:szCs w:val="22"/>
        </w:rPr>
        <w:t>c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ed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res </w:t>
      </w:r>
      <w:r w:rsidRPr="0095354A">
        <w:rPr>
          <w:rFonts w:asciiTheme="minorHAnsi" w:hAnsiTheme="minorHAnsi" w:cstheme="minorHAnsi"/>
          <w:sz w:val="22"/>
          <w:szCs w:val="22"/>
        </w:rPr>
        <w:t>impl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d 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the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HR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D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v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lopm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nt 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nd the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hi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f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of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H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.</w:t>
      </w:r>
    </w:p>
    <w:p w14:paraId="1A47F2FE" w14:textId="77777777" w:rsidR="00CC28EC" w:rsidRPr="0095354A" w:rsidRDefault="00CC28EC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5541BC49" w14:textId="77777777" w:rsidR="00CC28EC" w:rsidRPr="0095354A" w:rsidRDefault="0095354A">
      <w:pPr>
        <w:ind w:left="118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hAnsiTheme="minorHAnsi" w:cstheme="minorHAnsi"/>
          <w:b/>
          <w:sz w:val="22"/>
          <w:szCs w:val="22"/>
        </w:rPr>
        <w:t>O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b/>
          <w:sz w:val="22"/>
          <w:szCs w:val="22"/>
        </w:rPr>
        <w:t>ga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5354A">
        <w:rPr>
          <w:rFonts w:asciiTheme="minorHAnsi" w:hAnsiTheme="minorHAnsi" w:cstheme="minorHAnsi"/>
          <w:b/>
          <w:sz w:val="22"/>
          <w:szCs w:val="22"/>
        </w:rPr>
        <w:t>i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z</w:t>
      </w:r>
      <w:r w:rsidRPr="0095354A">
        <w:rPr>
          <w:rFonts w:asciiTheme="minorHAnsi" w:hAnsiTheme="minorHAnsi" w:cstheme="minorHAnsi"/>
          <w:b/>
          <w:sz w:val="22"/>
          <w:szCs w:val="22"/>
        </w:rPr>
        <w:t>a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5354A">
        <w:rPr>
          <w:rFonts w:asciiTheme="minorHAnsi" w:hAnsiTheme="minorHAnsi" w:cstheme="minorHAnsi"/>
          <w:b/>
          <w:sz w:val="22"/>
          <w:szCs w:val="22"/>
        </w:rPr>
        <w:t>io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5354A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ett</w:t>
      </w:r>
      <w:r w:rsidRPr="0095354A">
        <w:rPr>
          <w:rFonts w:asciiTheme="minorHAnsi" w:hAnsiTheme="minorHAnsi" w:cstheme="minorHAnsi"/>
          <w:b/>
          <w:sz w:val="22"/>
          <w:szCs w:val="22"/>
        </w:rPr>
        <w:t>i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5354A">
        <w:rPr>
          <w:rFonts w:asciiTheme="minorHAnsi" w:hAnsiTheme="minorHAnsi" w:cstheme="minorHAnsi"/>
          <w:b/>
          <w:sz w:val="22"/>
          <w:szCs w:val="22"/>
        </w:rPr>
        <w:t>g a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5354A">
        <w:rPr>
          <w:rFonts w:asciiTheme="minorHAnsi" w:hAnsiTheme="minorHAnsi" w:cstheme="minorHAnsi"/>
          <w:b/>
          <w:sz w:val="22"/>
          <w:szCs w:val="22"/>
        </w:rPr>
        <w:t>d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b/>
          <w:sz w:val="22"/>
          <w:szCs w:val="22"/>
        </w:rPr>
        <w:t>R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5354A">
        <w:rPr>
          <w:rFonts w:asciiTheme="minorHAnsi" w:hAnsiTheme="minorHAnsi" w:cstheme="minorHAnsi"/>
          <w:b/>
          <w:sz w:val="22"/>
          <w:szCs w:val="22"/>
        </w:rPr>
        <w:t>o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rt</w:t>
      </w:r>
      <w:r w:rsidRPr="0095354A">
        <w:rPr>
          <w:rFonts w:asciiTheme="minorHAnsi" w:hAnsiTheme="minorHAnsi" w:cstheme="minorHAnsi"/>
          <w:b/>
          <w:sz w:val="22"/>
          <w:szCs w:val="22"/>
        </w:rPr>
        <w:t>i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5354A">
        <w:rPr>
          <w:rFonts w:asciiTheme="minorHAnsi" w:hAnsiTheme="minorHAnsi" w:cstheme="minorHAnsi"/>
          <w:b/>
          <w:sz w:val="22"/>
          <w:szCs w:val="22"/>
        </w:rPr>
        <w:t>g R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b/>
          <w:sz w:val="22"/>
          <w:szCs w:val="22"/>
        </w:rPr>
        <w:t>la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5354A">
        <w:rPr>
          <w:rFonts w:asciiTheme="minorHAnsi" w:hAnsiTheme="minorHAnsi" w:cstheme="minorHAnsi"/>
          <w:b/>
          <w:sz w:val="22"/>
          <w:szCs w:val="22"/>
        </w:rPr>
        <w:t>io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5354A">
        <w:rPr>
          <w:rFonts w:asciiTheme="minorHAnsi" w:hAnsiTheme="minorHAnsi" w:cstheme="minorHAnsi"/>
          <w:b/>
          <w:sz w:val="22"/>
          <w:szCs w:val="22"/>
        </w:rPr>
        <w:t>s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5354A">
        <w:rPr>
          <w:rFonts w:asciiTheme="minorHAnsi" w:hAnsiTheme="minorHAnsi" w:cstheme="minorHAnsi"/>
          <w:b/>
          <w:sz w:val="22"/>
          <w:szCs w:val="22"/>
        </w:rPr>
        <w:t>i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5354A">
        <w:rPr>
          <w:rFonts w:asciiTheme="minorHAnsi" w:hAnsiTheme="minorHAnsi" w:cstheme="minorHAnsi"/>
          <w:b/>
          <w:sz w:val="22"/>
          <w:szCs w:val="22"/>
        </w:rPr>
        <w:t>s:</w:t>
      </w:r>
    </w:p>
    <w:p w14:paraId="55E11755" w14:textId="77777777" w:rsidR="00CC28EC" w:rsidRPr="0095354A" w:rsidRDefault="00CC28EC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3748F76A" w14:textId="77777777" w:rsidR="00CC28EC" w:rsidRPr="0095354A" w:rsidRDefault="0095354A">
      <w:pPr>
        <w:ind w:left="118" w:right="371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5354A">
        <w:rPr>
          <w:rFonts w:asciiTheme="minorHAnsi" w:hAnsiTheme="minorHAnsi" w:cstheme="minorHAnsi"/>
          <w:sz w:val="22"/>
          <w:szCs w:val="22"/>
        </w:rPr>
        <w:t>e HR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95354A">
        <w:rPr>
          <w:rFonts w:asciiTheme="minorHAnsi" w:hAnsiTheme="minorHAnsi" w:cstheme="minorHAnsi"/>
          <w:sz w:val="22"/>
          <w:szCs w:val="22"/>
        </w:rPr>
        <w:t>sonn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l Adm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5354A">
        <w:rPr>
          <w:rFonts w:asciiTheme="minorHAnsi" w:hAnsiTheme="minorHAnsi" w:cstheme="minorHAnsi"/>
          <w:sz w:val="22"/>
          <w:szCs w:val="22"/>
        </w:rPr>
        <w:t>nist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5354A">
        <w:rPr>
          <w:rFonts w:asciiTheme="minorHAnsi" w:hAnsiTheme="minorHAnsi" w:cstheme="minorHAnsi"/>
          <w:sz w:val="22"/>
          <w:szCs w:val="22"/>
        </w:rPr>
        <w:t>tion 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 xml:space="preserve">will 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lo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d p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im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in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 xml:space="preserve">ENA 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t H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5354A">
        <w:rPr>
          <w:rFonts w:asciiTheme="minorHAnsi" w:hAnsiTheme="minorHAnsi" w:cstheme="minorHAnsi"/>
          <w:sz w:val="22"/>
          <w:szCs w:val="22"/>
        </w:rPr>
        <w:t>dqu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95354A">
        <w:rPr>
          <w:rFonts w:asciiTheme="minorHAnsi" w:hAnsiTheme="minorHAnsi" w:cstheme="minorHAnsi"/>
          <w:sz w:val="22"/>
          <w:szCs w:val="22"/>
        </w:rPr>
        <w:t>s in Abu D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bi, Unit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d A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5354A">
        <w:rPr>
          <w:rFonts w:asciiTheme="minorHAnsi" w:hAnsiTheme="minorHAnsi" w:cstheme="minorHAnsi"/>
          <w:sz w:val="22"/>
          <w:szCs w:val="22"/>
        </w:rPr>
        <w:t>b Emi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s.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5354A">
        <w:rPr>
          <w:rFonts w:asciiTheme="minorHAnsi" w:hAnsiTheme="minorHAnsi" w:cstheme="minorHAnsi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we</w:t>
      </w:r>
      <w:r w:rsidRPr="0095354A">
        <w:rPr>
          <w:rFonts w:asciiTheme="minorHAnsi" w:hAnsiTheme="minorHAnsi" w:cstheme="minorHAnsi"/>
          <w:sz w:val="22"/>
          <w:szCs w:val="22"/>
        </w:rPr>
        <w:t>v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his/h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phi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5354A">
        <w:rPr>
          <w:rFonts w:asciiTheme="minorHAnsi" w:hAnsiTheme="minorHAnsi" w:cstheme="minorHAnsi"/>
          <w:sz w:val="22"/>
          <w:szCs w:val="22"/>
        </w:rPr>
        <w:t xml:space="preserve">l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5354A">
        <w:rPr>
          <w:rFonts w:asciiTheme="minorHAnsi" w:hAnsiTheme="minorHAnsi" w:cstheme="minorHAnsi"/>
          <w:sz w:val="22"/>
          <w:szCs w:val="22"/>
        </w:rPr>
        <w:t xml:space="preserve">mit will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 xml:space="preserve">lso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ov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the</w:t>
      </w:r>
      <w:r w:rsidRPr="009535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5354A">
        <w:rPr>
          <w:rFonts w:asciiTheme="minorHAnsi" w:hAnsiTheme="minorHAnsi" w:cstheme="minorHAnsi"/>
          <w:sz w:val="22"/>
          <w:szCs w:val="22"/>
        </w:rPr>
        <w:t>nnov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tion 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hnolo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in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5354A">
        <w:rPr>
          <w:rFonts w:asciiTheme="minorHAnsi" w:hAnsiTheme="minorHAnsi" w:cstheme="minorHAnsi"/>
          <w:sz w:val="22"/>
          <w:szCs w:val="22"/>
        </w:rPr>
        <w:t>onn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nd the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ison 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in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Vi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.</w:t>
      </w:r>
    </w:p>
    <w:p w14:paraId="054867B1" w14:textId="77777777" w:rsidR="00CC28EC" w:rsidRPr="0095354A" w:rsidRDefault="0095354A">
      <w:pPr>
        <w:ind w:left="118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5354A">
        <w:rPr>
          <w:rFonts w:asciiTheme="minorHAnsi" w:hAnsiTheme="minorHAnsi" w:cstheme="minorHAnsi"/>
          <w:sz w:val="22"/>
          <w:szCs w:val="22"/>
        </w:rPr>
        <w:t>h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/he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will be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95354A">
        <w:rPr>
          <w:rFonts w:asciiTheme="minorHAnsi" w:hAnsiTheme="minorHAnsi" w:cstheme="minorHAnsi"/>
          <w:sz w:val="22"/>
          <w:szCs w:val="22"/>
        </w:rPr>
        <w:t>po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ti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354A">
        <w:rPr>
          <w:rFonts w:asciiTheme="minorHAnsi" w:hAnsiTheme="minorHAnsi" w:cstheme="minorHAnsi"/>
          <w:sz w:val="22"/>
          <w:szCs w:val="22"/>
        </w:rPr>
        <w:t>g di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to the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HR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Di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5354A">
        <w:rPr>
          <w:rFonts w:asciiTheme="minorHAnsi" w:hAnsiTheme="minorHAnsi" w:cstheme="minorHAnsi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.</w:t>
      </w:r>
    </w:p>
    <w:p w14:paraId="45BE9E08" w14:textId="77777777" w:rsidR="00CC28EC" w:rsidRPr="0095354A" w:rsidRDefault="0095354A">
      <w:pPr>
        <w:ind w:left="118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hAnsiTheme="minorHAnsi" w:cstheme="minorHAnsi"/>
          <w:sz w:val="22"/>
          <w:szCs w:val="22"/>
        </w:rPr>
        <w:t>The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du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5354A">
        <w:rPr>
          <w:rFonts w:asciiTheme="minorHAnsi" w:hAnsiTheme="minorHAnsi" w:cstheme="minorHAnsi"/>
          <w:sz w:val="22"/>
          <w:szCs w:val="22"/>
        </w:rPr>
        <w:t>tion of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the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ont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5354A">
        <w:rPr>
          <w:rFonts w:asciiTheme="minorHAnsi" w:hAnsiTheme="minorHAnsi" w:cstheme="minorHAnsi"/>
          <w:sz w:val="22"/>
          <w:szCs w:val="22"/>
        </w:rPr>
        <w:t>t will be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3</w:t>
      </w:r>
      <w:r w:rsidRPr="009535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s with the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pot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nti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 xml:space="preserve">l to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5354A">
        <w:rPr>
          <w:rFonts w:asciiTheme="minorHAnsi" w:hAnsiTheme="minorHAnsi" w:cstheme="minorHAnsi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l.</w:t>
      </w:r>
    </w:p>
    <w:p w14:paraId="3CC1839B" w14:textId="77777777" w:rsidR="00CC28EC" w:rsidRPr="0095354A" w:rsidRDefault="00CC28EC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66E29DF5" w14:textId="77777777" w:rsidR="00CC28EC" w:rsidRPr="0095354A" w:rsidRDefault="0095354A">
      <w:pPr>
        <w:ind w:left="118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b/>
          <w:sz w:val="22"/>
          <w:szCs w:val="22"/>
        </w:rPr>
        <w:t>a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5354A">
        <w:rPr>
          <w:rFonts w:asciiTheme="minorHAnsi" w:hAnsiTheme="minorHAnsi" w:cstheme="minorHAnsi"/>
          <w:b/>
          <w:sz w:val="22"/>
          <w:szCs w:val="22"/>
        </w:rPr>
        <w:t>i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5354A">
        <w:rPr>
          <w:rFonts w:asciiTheme="minorHAnsi" w:hAnsiTheme="minorHAnsi" w:cstheme="minorHAnsi"/>
          <w:b/>
          <w:sz w:val="22"/>
          <w:szCs w:val="22"/>
        </w:rPr>
        <w:t>g:</w:t>
      </w:r>
    </w:p>
    <w:p w14:paraId="1ED2B93D" w14:textId="77777777" w:rsidR="00CC28EC" w:rsidRPr="0095354A" w:rsidRDefault="0095354A">
      <w:pPr>
        <w:spacing w:line="260" w:lineRule="exact"/>
        <w:ind w:left="118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hAnsiTheme="minorHAnsi" w:cstheme="minorHAnsi"/>
          <w:spacing w:val="1"/>
          <w:sz w:val="22"/>
          <w:szCs w:val="22"/>
        </w:rPr>
        <w:t>P2</w:t>
      </w:r>
    </w:p>
    <w:p w14:paraId="15192EF5" w14:textId="77777777" w:rsidR="00CC28EC" w:rsidRPr="0095354A" w:rsidRDefault="00CC28EC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22B1FA9" w14:textId="77777777" w:rsidR="00CC28EC" w:rsidRPr="0095354A" w:rsidRDefault="0095354A">
      <w:pPr>
        <w:ind w:left="118" w:right="486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hAnsiTheme="minorHAnsi" w:cstheme="minorHAnsi"/>
          <w:b/>
          <w:sz w:val="22"/>
          <w:szCs w:val="22"/>
        </w:rPr>
        <w:t>R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b/>
          <w:sz w:val="22"/>
          <w:szCs w:val="22"/>
        </w:rPr>
        <w:t>s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5354A">
        <w:rPr>
          <w:rFonts w:asciiTheme="minorHAnsi" w:hAnsiTheme="minorHAnsi" w:cstheme="minorHAnsi"/>
          <w:b/>
          <w:sz w:val="22"/>
          <w:szCs w:val="22"/>
        </w:rPr>
        <w:t>onsi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5354A">
        <w:rPr>
          <w:rFonts w:asciiTheme="minorHAnsi" w:hAnsiTheme="minorHAnsi" w:cstheme="minorHAnsi"/>
          <w:b/>
          <w:sz w:val="22"/>
          <w:szCs w:val="22"/>
        </w:rPr>
        <w:t>i</w:t>
      </w:r>
      <w:r w:rsidRPr="0095354A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95354A">
        <w:rPr>
          <w:rFonts w:asciiTheme="minorHAnsi" w:hAnsiTheme="minorHAnsi" w:cstheme="minorHAnsi"/>
          <w:b/>
          <w:sz w:val="22"/>
          <w:szCs w:val="22"/>
        </w:rPr>
        <w:t>i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5354A">
        <w:rPr>
          <w:rFonts w:asciiTheme="minorHAnsi" w:hAnsiTheme="minorHAnsi" w:cstheme="minorHAnsi"/>
          <w:b/>
          <w:sz w:val="22"/>
          <w:szCs w:val="22"/>
        </w:rPr>
        <w:t>i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b/>
          <w:sz w:val="22"/>
          <w:szCs w:val="22"/>
        </w:rPr>
        <w:t>s: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5354A">
        <w:rPr>
          <w:rFonts w:asciiTheme="minorHAnsi" w:hAnsiTheme="minorHAnsi" w:cstheme="minorHAnsi"/>
          <w:sz w:val="22"/>
          <w:szCs w:val="22"/>
        </w:rPr>
        <w:t>ithin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d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l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d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utho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the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HR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95354A">
        <w:rPr>
          <w:rFonts w:asciiTheme="minorHAnsi" w:hAnsiTheme="minorHAnsi" w:cstheme="minorHAnsi"/>
          <w:sz w:val="22"/>
          <w:szCs w:val="22"/>
        </w:rPr>
        <w:t>sonn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l Administ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5354A">
        <w:rPr>
          <w:rFonts w:asciiTheme="minorHAnsi" w:hAnsiTheme="minorHAnsi" w:cstheme="minorHAnsi"/>
          <w:sz w:val="22"/>
          <w:szCs w:val="22"/>
        </w:rPr>
        <w:t xml:space="preserve">tion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95354A">
        <w:rPr>
          <w:rFonts w:asciiTheme="minorHAnsi" w:hAnsiTheme="minorHAnsi" w:cstheme="minorHAnsi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 xml:space="preserve">will be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5354A">
        <w:rPr>
          <w:rFonts w:asciiTheme="minorHAnsi" w:hAnsiTheme="minorHAnsi" w:cstheme="minorHAnsi"/>
          <w:sz w:val="22"/>
          <w:szCs w:val="22"/>
        </w:rPr>
        <w:t>sponsible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95354A">
        <w:rPr>
          <w:rFonts w:asciiTheme="minorHAnsi" w:hAnsiTheme="minorHAnsi" w:cstheme="minorHAnsi"/>
          <w:sz w:val="22"/>
          <w:szCs w:val="22"/>
        </w:rPr>
        <w:t>or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the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5354A">
        <w:rPr>
          <w:rFonts w:asciiTheme="minorHAnsi" w:hAnsiTheme="minorHAnsi" w:cstheme="minorHAnsi"/>
          <w:sz w:val="22"/>
          <w:szCs w:val="22"/>
        </w:rPr>
        <w:t>ollowing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duti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s:</w:t>
      </w:r>
    </w:p>
    <w:p w14:paraId="4B6A41C7" w14:textId="77777777" w:rsidR="00CC28EC" w:rsidRPr="0095354A" w:rsidRDefault="00CC28EC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466A4FA7" w14:textId="77777777" w:rsidR="00CC28EC" w:rsidRPr="0095354A" w:rsidRDefault="00CC28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7E9AC6" w14:textId="77777777" w:rsidR="00CC28EC" w:rsidRPr="0095354A" w:rsidRDefault="0095354A">
      <w:pPr>
        <w:tabs>
          <w:tab w:val="left" w:pos="820"/>
        </w:tabs>
        <w:spacing w:line="260" w:lineRule="exact"/>
        <w:ind w:left="838" w:right="92" w:hanging="360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eastAsia="Verdana" w:hAnsiTheme="minorHAnsi" w:cstheme="minorHAnsi"/>
          <w:sz w:val="22"/>
          <w:szCs w:val="22"/>
        </w:rPr>
        <w:t>•</w:t>
      </w:r>
      <w:r w:rsidRPr="0095354A">
        <w:rPr>
          <w:rFonts w:asciiTheme="minorHAnsi" w:eastAsia="Verdana" w:hAnsiTheme="minorHAnsi" w:cstheme="minorHAnsi"/>
          <w:sz w:val="22"/>
          <w:szCs w:val="22"/>
        </w:rPr>
        <w:tab/>
      </w:r>
      <w:r w:rsidRPr="0095354A">
        <w:rPr>
          <w:rFonts w:asciiTheme="minorHAnsi" w:hAnsiTheme="minorHAnsi" w:cstheme="minorHAnsi"/>
          <w:sz w:val="22"/>
          <w:szCs w:val="22"/>
        </w:rPr>
        <w:t>To sup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95354A">
        <w:rPr>
          <w:rFonts w:asciiTheme="minorHAnsi" w:hAnsiTheme="minorHAnsi" w:cstheme="minorHAnsi"/>
          <w:sz w:val="22"/>
          <w:szCs w:val="22"/>
        </w:rPr>
        <w:t>vise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5354A">
        <w:rPr>
          <w:rFonts w:asciiTheme="minorHAnsi" w:hAnsiTheme="minorHAnsi" w:cstheme="minorHAnsi"/>
          <w:sz w:val="22"/>
          <w:szCs w:val="22"/>
        </w:rPr>
        <w:t>nd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ondu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 xml:space="preserve">t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 xml:space="preserve">ll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dminist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5354A">
        <w:rPr>
          <w:rFonts w:asciiTheme="minorHAnsi" w:hAnsiTheme="minorHAnsi" w:cstheme="minorHAnsi"/>
          <w:sz w:val="22"/>
          <w:szCs w:val="22"/>
        </w:rPr>
        <w:t>tion 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tt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95354A">
        <w:rPr>
          <w:rFonts w:asciiTheme="minorHAnsi" w:hAnsiTheme="minorHAnsi" w:cstheme="minorHAnsi"/>
          <w:sz w:val="22"/>
          <w:szCs w:val="22"/>
        </w:rPr>
        <w:t>s 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ini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354A">
        <w:rPr>
          <w:rFonts w:asciiTheme="minorHAnsi" w:hAnsiTheme="minorHAnsi" w:cstheme="minorHAnsi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to the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HR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5354A">
        <w:rPr>
          <w:rFonts w:asciiTheme="minorHAnsi" w:hAnsiTheme="minorHAnsi" w:cstheme="minorHAnsi"/>
          <w:sz w:val="22"/>
          <w:szCs w:val="22"/>
        </w:rPr>
        <w:t>un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tion, in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luding but not limit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d to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 xml:space="preserve">just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on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5354A">
        <w:rPr>
          <w:rFonts w:asciiTheme="minorHAnsi" w:hAnsiTheme="minorHAnsi" w:cstheme="minorHAnsi"/>
          <w:sz w:val="22"/>
          <w:szCs w:val="22"/>
        </w:rPr>
        <w:t>id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nti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 xml:space="preserve">l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mpl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in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5354A">
        <w:rPr>
          <w:rFonts w:asciiTheme="minorHAnsi" w:hAnsiTheme="minorHAnsi" w:cstheme="minorHAnsi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tion.</w:t>
      </w:r>
    </w:p>
    <w:p w14:paraId="4F04875A" w14:textId="77777777" w:rsidR="00CC28EC" w:rsidRPr="0095354A" w:rsidRDefault="0095354A">
      <w:pPr>
        <w:tabs>
          <w:tab w:val="left" w:pos="820"/>
        </w:tabs>
        <w:spacing w:before="81" w:line="260" w:lineRule="exact"/>
        <w:ind w:left="838" w:right="349" w:hanging="360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eastAsia="Verdana" w:hAnsiTheme="minorHAnsi" w:cstheme="minorHAnsi"/>
          <w:sz w:val="22"/>
          <w:szCs w:val="22"/>
        </w:rPr>
        <w:t>•</w:t>
      </w:r>
      <w:r w:rsidRPr="0095354A">
        <w:rPr>
          <w:rFonts w:asciiTheme="minorHAnsi" w:eastAsia="Verdana" w:hAnsiTheme="minorHAnsi" w:cstheme="minorHAnsi"/>
          <w:sz w:val="22"/>
          <w:szCs w:val="22"/>
        </w:rPr>
        <w:tab/>
      </w:r>
      <w:r w:rsidRPr="0095354A">
        <w:rPr>
          <w:rFonts w:asciiTheme="minorHAnsi" w:hAnsiTheme="minorHAnsi" w:cstheme="minorHAnsi"/>
          <w:sz w:val="22"/>
          <w:szCs w:val="22"/>
        </w:rPr>
        <w:t>To su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95354A">
        <w:rPr>
          <w:rFonts w:asciiTheme="minorHAnsi" w:hAnsiTheme="minorHAnsi" w:cstheme="minorHAnsi"/>
          <w:sz w:val="22"/>
          <w:szCs w:val="22"/>
        </w:rPr>
        <w:t>ss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5354A">
        <w:rPr>
          <w:rFonts w:asciiTheme="minorHAnsi" w:hAnsiTheme="minorHAnsi" w:cstheme="minorHAnsi"/>
          <w:sz w:val="22"/>
          <w:szCs w:val="22"/>
        </w:rPr>
        <w:t>ul</w:t>
      </w:r>
      <w:r w:rsidRPr="0095354A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oll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, 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5354A">
        <w:rPr>
          <w:rFonts w:asciiTheme="minorHAnsi" w:hAnsiTheme="minorHAnsi" w:cstheme="minorHAnsi"/>
          <w:sz w:val="22"/>
          <w:szCs w:val="22"/>
        </w:rPr>
        <w:t>to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5354A">
        <w:rPr>
          <w:rFonts w:asciiTheme="minorHAnsi" w:hAnsiTheme="minorHAnsi" w:cstheme="minorHAnsi"/>
          <w:sz w:val="22"/>
          <w:szCs w:val="22"/>
        </w:rPr>
        <w:t>nd 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ge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impo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nt do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um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tion in both h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95354A">
        <w:rPr>
          <w:rFonts w:asciiTheme="minorHAnsi" w:hAnsiTheme="minorHAnsi" w:cstheme="minorHAnsi"/>
          <w:sz w:val="22"/>
          <w:szCs w:val="22"/>
        </w:rPr>
        <w:t xml:space="preserve">d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354A">
        <w:rPr>
          <w:rFonts w:asciiTheme="minorHAnsi" w:hAnsiTheme="minorHAnsi" w:cstheme="minorHAnsi"/>
          <w:sz w:val="22"/>
          <w:szCs w:val="22"/>
        </w:rPr>
        <w:t xml:space="preserve">d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l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ron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5354A">
        <w:rPr>
          <w:rFonts w:asciiTheme="minorHAnsi" w:hAnsiTheme="minorHAnsi" w:cstheme="minorHAnsi"/>
          <w:sz w:val="22"/>
          <w:szCs w:val="22"/>
        </w:rPr>
        <w:t>c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fo</w:t>
      </w:r>
      <w:r w:rsidRPr="0095354A">
        <w:rPr>
          <w:rFonts w:asciiTheme="minorHAnsi" w:hAnsiTheme="minorHAnsi" w:cstheme="minorHAnsi"/>
          <w:sz w:val="22"/>
          <w:szCs w:val="22"/>
        </w:rPr>
        <w:t>rm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t 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5354A">
        <w:rPr>
          <w:rFonts w:asciiTheme="minorHAnsi" w:hAnsiTheme="minorHAnsi" w:cstheme="minorHAnsi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354A">
        <w:rPr>
          <w:rFonts w:asciiTheme="minorHAnsi" w:hAnsiTheme="minorHAnsi" w:cstheme="minorHAnsi"/>
          <w:sz w:val="22"/>
          <w:szCs w:val="22"/>
        </w:rPr>
        <w:t>h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95354A">
        <w:rPr>
          <w:rFonts w:asciiTheme="minorHAnsi" w:hAnsiTheme="minorHAnsi" w:cstheme="minorHAnsi"/>
          <w:sz w:val="22"/>
          <w:szCs w:val="22"/>
        </w:rPr>
        <w:t>l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an</w:t>
      </w:r>
      <w:r w:rsidRPr="0095354A">
        <w:rPr>
          <w:rFonts w:asciiTheme="minorHAnsi" w:hAnsiTheme="minorHAnsi" w:cstheme="minorHAnsi"/>
          <w:sz w:val="22"/>
          <w:szCs w:val="22"/>
        </w:rPr>
        <w:t>d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ise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ef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95354A">
        <w:rPr>
          <w:rFonts w:asciiTheme="minorHAnsi" w:hAnsiTheme="minorHAnsi" w:cstheme="minorHAnsi"/>
          <w:sz w:val="22"/>
          <w:szCs w:val="22"/>
        </w:rPr>
        <w:t>ce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354A">
        <w:rPr>
          <w:rFonts w:asciiTheme="minorHAnsi" w:hAnsiTheme="minorHAnsi" w:cstheme="minorHAnsi"/>
          <w:sz w:val="22"/>
          <w:szCs w:val="22"/>
        </w:rPr>
        <w:t>st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m.</w:t>
      </w:r>
    </w:p>
    <w:p w14:paraId="7BC97769" w14:textId="77777777" w:rsidR="00CC28EC" w:rsidRPr="0095354A" w:rsidRDefault="0095354A">
      <w:pPr>
        <w:tabs>
          <w:tab w:val="left" w:pos="820"/>
        </w:tabs>
        <w:spacing w:before="81" w:line="260" w:lineRule="exact"/>
        <w:ind w:left="838" w:right="216" w:hanging="360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eastAsia="Verdana" w:hAnsiTheme="minorHAnsi" w:cstheme="minorHAnsi"/>
          <w:sz w:val="22"/>
          <w:szCs w:val="22"/>
        </w:rPr>
        <w:t>•</w:t>
      </w:r>
      <w:r w:rsidRPr="0095354A">
        <w:rPr>
          <w:rFonts w:asciiTheme="minorHAnsi" w:eastAsia="Verdana" w:hAnsiTheme="minorHAnsi" w:cstheme="minorHAnsi"/>
          <w:sz w:val="22"/>
          <w:szCs w:val="22"/>
        </w:rPr>
        <w:tab/>
      </w:r>
      <w:r w:rsidRPr="0095354A">
        <w:rPr>
          <w:rFonts w:asciiTheme="minorHAnsi" w:hAnsiTheme="minorHAnsi" w:cstheme="minorHAnsi"/>
          <w:sz w:val="22"/>
          <w:szCs w:val="22"/>
        </w:rPr>
        <w:t>To 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the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5354A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to d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op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5354A">
        <w:rPr>
          <w:rFonts w:asciiTheme="minorHAnsi" w:hAnsiTheme="minorHAnsi" w:cstheme="minorHAnsi"/>
          <w:sz w:val="22"/>
          <w:szCs w:val="22"/>
        </w:rPr>
        <w:t>tion of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the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mplo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 xml:space="preserve">tions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5354A">
        <w:rPr>
          <w:rFonts w:asciiTheme="minorHAnsi" w:hAnsiTheme="minorHAnsi" w:cstheme="minorHAnsi"/>
          <w:sz w:val="22"/>
          <w:szCs w:val="22"/>
        </w:rPr>
        <w:t>un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tion in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luding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mpl</w:t>
      </w:r>
      <w:r w:rsidRPr="0095354A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e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5354A">
        <w:rPr>
          <w:rFonts w:asciiTheme="minorHAnsi" w:hAnsiTheme="minorHAnsi" w:cstheme="minorHAnsi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5354A">
        <w:rPr>
          <w:rFonts w:asciiTheme="minorHAnsi" w:hAnsiTheme="minorHAnsi" w:cstheme="minorHAnsi"/>
          <w:sz w:val="22"/>
          <w:szCs w:val="22"/>
        </w:rPr>
        <w:t>ti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on</w:t>
      </w:r>
      <w:r w:rsidRPr="0095354A">
        <w:rPr>
          <w:rFonts w:asciiTheme="minorHAnsi" w:hAnsiTheme="minorHAnsi" w:cstheme="minorHAnsi"/>
          <w:sz w:val="22"/>
          <w:szCs w:val="22"/>
        </w:rPr>
        <w:t>s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95354A">
        <w:rPr>
          <w:rFonts w:asciiTheme="minorHAnsi" w:hAnsiTheme="minorHAnsi" w:cstheme="minorHAnsi"/>
          <w:sz w:val="22"/>
          <w:szCs w:val="22"/>
        </w:rPr>
        <w:t>d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354A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ab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95354A">
        <w:rPr>
          <w:rFonts w:asciiTheme="minorHAnsi" w:hAnsiTheme="minorHAnsi" w:cstheme="minorHAnsi"/>
          <w:sz w:val="22"/>
          <w:szCs w:val="22"/>
        </w:rPr>
        <w:t>c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s.</w:t>
      </w:r>
    </w:p>
    <w:p w14:paraId="7AF6F0AD" w14:textId="77777777" w:rsidR="00CC28EC" w:rsidRPr="0095354A" w:rsidRDefault="0095354A">
      <w:pPr>
        <w:tabs>
          <w:tab w:val="left" w:pos="820"/>
        </w:tabs>
        <w:spacing w:before="81" w:line="260" w:lineRule="exact"/>
        <w:ind w:left="838" w:right="949" w:hanging="360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eastAsia="Verdana" w:hAnsiTheme="minorHAnsi" w:cstheme="minorHAnsi"/>
          <w:sz w:val="22"/>
          <w:szCs w:val="22"/>
        </w:rPr>
        <w:t>•</w:t>
      </w:r>
      <w:r w:rsidRPr="0095354A">
        <w:rPr>
          <w:rFonts w:asciiTheme="minorHAnsi" w:eastAsia="Verdana" w:hAnsiTheme="minorHAnsi" w:cstheme="minorHAnsi"/>
          <w:sz w:val="22"/>
          <w:szCs w:val="22"/>
        </w:rPr>
        <w:tab/>
      </w:r>
      <w:r w:rsidRPr="0095354A">
        <w:rPr>
          <w:rFonts w:asciiTheme="minorHAnsi" w:hAnsiTheme="minorHAnsi" w:cstheme="minorHAnsi"/>
          <w:sz w:val="22"/>
          <w:szCs w:val="22"/>
        </w:rPr>
        <w:t>To 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5354A">
        <w:rPr>
          <w:rFonts w:asciiTheme="minorHAnsi" w:hAnsiTheme="minorHAnsi" w:cstheme="minorHAnsi"/>
          <w:sz w:val="22"/>
          <w:szCs w:val="22"/>
        </w:rPr>
        <w:t>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impo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 xml:space="preserve">nt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5354A">
        <w:rPr>
          <w:rFonts w:asciiTheme="minorHAnsi" w:hAnsiTheme="minorHAnsi" w:cstheme="minorHAnsi"/>
          <w:sz w:val="22"/>
          <w:szCs w:val="22"/>
        </w:rPr>
        <w:t>pl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do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um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tion i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luding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fer</w:t>
      </w:r>
      <w:r w:rsidRPr="0095354A">
        <w:rPr>
          <w:rFonts w:asciiTheme="minorHAnsi" w:hAnsiTheme="minorHAnsi" w:cstheme="minorHAnsi"/>
          <w:sz w:val="22"/>
          <w:szCs w:val="22"/>
        </w:rPr>
        <w:t xml:space="preserve">s 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5354A">
        <w:rPr>
          <w:rFonts w:asciiTheme="minorHAnsi" w:hAnsiTheme="minorHAnsi" w:cstheme="minorHAnsi"/>
          <w:sz w:val="22"/>
          <w:szCs w:val="22"/>
        </w:rPr>
        <w:t>f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95354A">
        <w:rPr>
          <w:rFonts w:asciiTheme="minorHAnsi" w:hAnsiTheme="minorHAnsi" w:cstheme="minorHAnsi"/>
          <w:sz w:val="22"/>
          <w:szCs w:val="22"/>
        </w:rPr>
        <w:t>mpl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5354A">
        <w:rPr>
          <w:rFonts w:asciiTheme="minorHAnsi" w:hAnsiTheme="minorHAnsi" w:cstheme="minorHAnsi"/>
          <w:sz w:val="22"/>
          <w:szCs w:val="22"/>
        </w:rPr>
        <w:t>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nt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 xml:space="preserve">nd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mpl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354A">
        <w:rPr>
          <w:rFonts w:asciiTheme="minorHAnsi" w:hAnsiTheme="minorHAnsi" w:cstheme="minorHAnsi"/>
          <w:sz w:val="22"/>
          <w:szCs w:val="22"/>
        </w:rPr>
        <w:t>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nt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ont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5354A">
        <w:rPr>
          <w:rFonts w:asciiTheme="minorHAnsi" w:hAnsiTheme="minorHAnsi" w:cstheme="minorHAnsi"/>
          <w:sz w:val="22"/>
          <w:szCs w:val="22"/>
        </w:rPr>
        <w:t xml:space="preserve">ts 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5354A">
        <w:rPr>
          <w:rFonts w:asciiTheme="minorHAnsi" w:hAnsiTheme="minorHAnsi" w:cstheme="minorHAnsi"/>
          <w:sz w:val="22"/>
          <w:szCs w:val="22"/>
        </w:rPr>
        <w:t>h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n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dvis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d </w:t>
      </w:r>
      <w:r w:rsidRPr="0095354A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 xml:space="preserve">ENA 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nior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nt.</w:t>
      </w:r>
    </w:p>
    <w:p w14:paraId="6E7C0EA9" w14:textId="77777777" w:rsidR="00CC28EC" w:rsidRPr="0095354A" w:rsidRDefault="0095354A">
      <w:pPr>
        <w:tabs>
          <w:tab w:val="left" w:pos="820"/>
        </w:tabs>
        <w:spacing w:before="81" w:line="260" w:lineRule="exact"/>
        <w:ind w:left="838" w:right="1609" w:hanging="360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eastAsia="Verdana" w:hAnsiTheme="minorHAnsi" w:cstheme="minorHAnsi"/>
          <w:sz w:val="22"/>
          <w:szCs w:val="22"/>
        </w:rPr>
        <w:t>•</w:t>
      </w:r>
      <w:r w:rsidRPr="0095354A">
        <w:rPr>
          <w:rFonts w:asciiTheme="minorHAnsi" w:eastAsia="Verdana" w:hAnsiTheme="minorHAnsi" w:cstheme="minorHAnsi"/>
          <w:sz w:val="22"/>
          <w:szCs w:val="22"/>
        </w:rPr>
        <w:tab/>
      </w:r>
      <w:r w:rsidRPr="0095354A">
        <w:rPr>
          <w:rFonts w:asciiTheme="minorHAnsi" w:hAnsiTheme="minorHAnsi" w:cstheme="minorHAnsi"/>
          <w:sz w:val="22"/>
          <w:szCs w:val="22"/>
        </w:rPr>
        <w:t>To be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95354A">
        <w:rPr>
          <w:rFonts w:asciiTheme="minorHAnsi" w:hAnsiTheme="minorHAnsi" w:cstheme="minorHAnsi"/>
          <w:sz w:val="22"/>
          <w:szCs w:val="22"/>
        </w:rPr>
        <w:t>sponsible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5354A">
        <w:rPr>
          <w:rFonts w:asciiTheme="minorHAnsi" w:hAnsiTheme="minorHAnsi" w:cstheme="minorHAnsi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the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5354A">
        <w:rPr>
          <w:rFonts w:asciiTheme="minorHAnsi" w:hAnsiTheme="minorHAnsi" w:cstheme="minorHAnsi"/>
          <w:sz w:val="22"/>
          <w:szCs w:val="22"/>
        </w:rPr>
        <w:t>l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ul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 xml:space="preserve">tion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nd p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tion of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95354A">
        <w:rPr>
          <w:rFonts w:asciiTheme="minorHAnsi" w:hAnsiTheme="minorHAnsi" w:cstheme="minorHAnsi"/>
          <w:sz w:val="22"/>
          <w:szCs w:val="22"/>
        </w:rPr>
        <w:t>mpl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s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ttl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m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nt do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um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tion.</w:t>
      </w:r>
    </w:p>
    <w:p w14:paraId="284B664D" w14:textId="77777777" w:rsidR="00CC28EC" w:rsidRPr="0095354A" w:rsidRDefault="0095354A">
      <w:pPr>
        <w:spacing w:before="59"/>
        <w:ind w:left="440" w:right="3112"/>
        <w:jc w:val="center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95354A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To 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95354A">
        <w:rPr>
          <w:rFonts w:asciiTheme="minorHAnsi" w:hAnsiTheme="minorHAnsi" w:cstheme="minorHAnsi"/>
          <w:sz w:val="22"/>
          <w:szCs w:val="22"/>
        </w:rPr>
        <w:t xml:space="preserve">k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ll 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tt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95354A">
        <w:rPr>
          <w:rFonts w:asciiTheme="minorHAnsi" w:hAnsiTheme="minorHAnsi" w:cstheme="minorHAnsi"/>
          <w:sz w:val="22"/>
          <w:szCs w:val="22"/>
        </w:rPr>
        <w:t xml:space="preserve">s 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ining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to v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95354A">
        <w:rPr>
          <w:rFonts w:asciiTheme="minorHAnsi" w:hAnsiTheme="minorHAnsi" w:cstheme="minorHAnsi"/>
          <w:sz w:val="22"/>
          <w:szCs w:val="22"/>
        </w:rPr>
        <w:t xml:space="preserve">ious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mpl</w:t>
      </w:r>
      <w:r w:rsidRPr="0095354A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nsions.</w:t>
      </w:r>
    </w:p>
    <w:p w14:paraId="6FA06A04" w14:textId="77777777" w:rsidR="00CC28EC" w:rsidRPr="0095354A" w:rsidRDefault="0095354A">
      <w:pPr>
        <w:tabs>
          <w:tab w:val="left" w:pos="820"/>
        </w:tabs>
        <w:spacing w:before="63"/>
        <w:ind w:left="838" w:right="162" w:hanging="360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eastAsia="Verdana" w:hAnsiTheme="minorHAnsi" w:cstheme="minorHAnsi"/>
          <w:sz w:val="22"/>
          <w:szCs w:val="22"/>
        </w:rPr>
        <w:t>•</w:t>
      </w:r>
      <w:r w:rsidRPr="0095354A">
        <w:rPr>
          <w:rFonts w:asciiTheme="minorHAnsi" w:eastAsia="Verdana" w:hAnsiTheme="minorHAnsi" w:cstheme="minorHAnsi"/>
          <w:sz w:val="22"/>
          <w:szCs w:val="22"/>
        </w:rPr>
        <w:tab/>
      </w:r>
      <w:r w:rsidRPr="0095354A">
        <w:rPr>
          <w:rFonts w:asciiTheme="minorHAnsi" w:hAnsiTheme="minorHAnsi" w:cstheme="minorHAnsi"/>
          <w:sz w:val="22"/>
          <w:szCs w:val="22"/>
        </w:rPr>
        <w:t>To li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ise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 xml:space="preserve">with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5354A">
        <w:rPr>
          <w:rFonts w:asciiTheme="minorHAnsi" w:hAnsiTheme="minorHAnsi" w:cstheme="minorHAnsi"/>
          <w:sz w:val="22"/>
          <w:szCs w:val="22"/>
        </w:rPr>
        <w:t>in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354A">
        <w:rPr>
          <w:rFonts w:asciiTheme="minorHAnsi" w:hAnsiTheme="minorHAnsi" w:cstheme="minorHAnsi"/>
          <w:sz w:val="22"/>
          <w:szCs w:val="22"/>
        </w:rPr>
        <w:t>d 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ovide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the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95354A">
        <w:rPr>
          <w:rFonts w:asciiTheme="minorHAnsi" w:hAnsiTheme="minorHAnsi" w:cstheme="minorHAnsi"/>
          <w:sz w:val="22"/>
          <w:szCs w:val="22"/>
        </w:rPr>
        <w:t>ss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nti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l i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5354A">
        <w:rPr>
          <w:rFonts w:asciiTheme="minorHAnsi" w:hAnsiTheme="minorHAnsi" w:cstheme="minorHAnsi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 xml:space="preserve">tion to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nsu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th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p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 xml:space="preserve">oll is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carr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d out in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acc</w:t>
      </w:r>
      <w:r w:rsidRPr="0095354A">
        <w:rPr>
          <w:rFonts w:asciiTheme="minorHAnsi" w:hAnsiTheme="minorHAnsi" w:cstheme="minorHAnsi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d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 xml:space="preserve">with 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5354A">
        <w:rPr>
          <w:rFonts w:asciiTheme="minorHAnsi" w:hAnsiTheme="minorHAnsi" w:cstheme="minorHAnsi"/>
          <w:sz w:val="22"/>
          <w:szCs w:val="22"/>
        </w:rPr>
        <w:t>oli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impl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d </w:t>
      </w:r>
      <w:r w:rsidRPr="0095354A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the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95354A">
        <w:rPr>
          <w:rFonts w:asciiTheme="minorHAnsi" w:hAnsiTheme="minorHAnsi" w:cstheme="minorHAnsi"/>
          <w:sz w:val="22"/>
          <w:szCs w:val="22"/>
        </w:rPr>
        <w:t>nt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im Di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5354A">
        <w:rPr>
          <w:rFonts w:asciiTheme="minorHAnsi" w:hAnsiTheme="minorHAnsi" w:cstheme="minorHAnsi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95354A">
        <w:rPr>
          <w:rFonts w:asciiTheme="minorHAnsi" w:hAnsiTheme="minorHAnsi" w:cstheme="minorHAnsi"/>
          <w:sz w:val="22"/>
          <w:szCs w:val="22"/>
        </w:rPr>
        <w:t>l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nd the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HR D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v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lopm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nt 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95354A">
        <w:rPr>
          <w:rFonts w:asciiTheme="minorHAnsi" w:hAnsiTheme="minorHAnsi" w:cstheme="minorHAnsi"/>
          <w:sz w:val="22"/>
          <w:szCs w:val="22"/>
        </w:rPr>
        <w:t>.</w:t>
      </w:r>
    </w:p>
    <w:p w14:paraId="781017AE" w14:textId="77777777" w:rsidR="00CC28EC" w:rsidRPr="0095354A" w:rsidRDefault="0095354A">
      <w:pPr>
        <w:tabs>
          <w:tab w:val="left" w:pos="820"/>
        </w:tabs>
        <w:spacing w:before="63"/>
        <w:ind w:left="838" w:right="157" w:hanging="360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eastAsia="Verdana" w:hAnsiTheme="minorHAnsi" w:cstheme="minorHAnsi"/>
          <w:sz w:val="22"/>
          <w:szCs w:val="22"/>
        </w:rPr>
        <w:t>•</w:t>
      </w:r>
      <w:r w:rsidRPr="0095354A">
        <w:rPr>
          <w:rFonts w:asciiTheme="minorHAnsi" w:eastAsia="Verdana" w:hAnsiTheme="minorHAnsi" w:cstheme="minorHAnsi"/>
          <w:sz w:val="22"/>
          <w:szCs w:val="22"/>
        </w:rPr>
        <w:tab/>
      </w:r>
      <w:r w:rsidRPr="0095354A">
        <w:rPr>
          <w:rFonts w:asciiTheme="minorHAnsi" w:hAnsiTheme="minorHAnsi" w:cstheme="minorHAnsi"/>
          <w:sz w:val="22"/>
          <w:szCs w:val="22"/>
        </w:rPr>
        <w:t xml:space="preserve">To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ssist the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f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95354A">
        <w:rPr>
          <w:rFonts w:asciiTheme="minorHAnsi" w:hAnsiTheme="minorHAnsi" w:cstheme="minorHAnsi"/>
          <w:sz w:val="22"/>
          <w:szCs w:val="22"/>
        </w:rPr>
        <w:t>f HR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nd the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ENA E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ecu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5354A">
        <w:rPr>
          <w:rFonts w:asciiTheme="minorHAnsi" w:hAnsiTheme="minorHAnsi" w:cstheme="minorHAnsi"/>
          <w:sz w:val="22"/>
          <w:szCs w:val="22"/>
        </w:rPr>
        <w:t>e 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5354A">
        <w:rPr>
          <w:rFonts w:asciiTheme="minorHAnsi" w:hAnsiTheme="minorHAnsi" w:cstheme="minorHAnsi"/>
          <w:sz w:val="22"/>
          <w:szCs w:val="22"/>
        </w:rPr>
        <w:t>m in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5354A">
        <w:rPr>
          <w:rFonts w:asciiTheme="minorHAnsi" w:hAnsiTheme="minorHAnsi" w:cstheme="minorHAnsi"/>
          <w:sz w:val="22"/>
          <w:szCs w:val="22"/>
        </w:rPr>
        <w:t xml:space="preserve">e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5354A">
        <w:rPr>
          <w:rFonts w:asciiTheme="minorHAnsi" w:hAnsiTheme="minorHAnsi" w:cstheme="minorHAnsi"/>
          <w:sz w:val="22"/>
          <w:szCs w:val="22"/>
        </w:rPr>
        <w:t>el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op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ent </w:t>
      </w:r>
      <w:r w:rsidRPr="0095354A">
        <w:rPr>
          <w:rFonts w:asciiTheme="minorHAnsi" w:hAnsiTheme="minorHAnsi" w:cstheme="minorHAnsi"/>
          <w:sz w:val="22"/>
          <w:szCs w:val="22"/>
        </w:rPr>
        <w:t>of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NA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95354A">
        <w:rPr>
          <w:rFonts w:asciiTheme="minorHAnsi" w:hAnsiTheme="minorHAnsi" w:cstheme="minorHAnsi"/>
          <w:sz w:val="22"/>
          <w:szCs w:val="22"/>
        </w:rPr>
        <w:t>s ov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5354A">
        <w:rPr>
          <w:rFonts w:asciiTheme="minorHAnsi" w:hAnsiTheme="minorHAnsi" w:cstheme="minorHAnsi"/>
          <w:sz w:val="22"/>
          <w:szCs w:val="22"/>
        </w:rPr>
        <w:t>ll HR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354A">
        <w:rPr>
          <w:rFonts w:asciiTheme="minorHAnsi" w:hAnsiTheme="minorHAnsi" w:cstheme="minorHAnsi"/>
          <w:sz w:val="22"/>
          <w:szCs w:val="22"/>
        </w:rPr>
        <w:t xml:space="preserve">, in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d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w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5354A">
        <w:rPr>
          <w:rFonts w:asciiTheme="minorHAnsi" w:hAnsiTheme="minorHAnsi" w:cstheme="minorHAnsi"/>
          <w:sz w:val="22"/>
          <w:szCs w:val="22"/>
        </w:rPr>
        <w:t>th sp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d o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ni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tion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l obj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5354A">
        <w:rPr>
          <w:rFonts w:asciiTheme="minorHAnsi" w:hAnsiTheme="minorHAnsi" w:cstheme="minorHAnsi"/>
          <w:sz w:val="22"/>
          <w:szCs w:val="22"/>
        </w:rPr>
        <w:t>tiv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s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 xml:space="preserve">nd to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nsu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cu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ren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HR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95354A">
        <w:rPr>
          <w:rFonts w:asciiTheme="minorHAnsi" w:hAnsiTheme="minorHAnsi" w:cstheme="minorHAnsi"/>
          <w:sz w:val="22"/>
          <w:szCs w:val="22"/>
        </w:rPr>
        <w:t>est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95354A">
        <w:rPr>
          <w:rFonts w:asciiTheme="minorHAnsi" w:hAnsiTheme="minorHAnsi" w:cstheme="minorHAnsi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5354A">
        <w:rPr>
          <w:rFonts w:asciiTheme="minorHAnsi" w:hAnsiTheme="minorHAnsi" w:cstheme="minorHAnsi"/>
          <w:sz w:val="22"/>
          <w:szCs w:val="22"/>
        </w:rPr>
        <w:t>ti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ce.</w:t>
      </w:r>
    </w:p>
    <w:p w14:paraId="1C6974B6" w14:textId="77777777" w:rsidR="00CC28EC" w:rsidRPr="0095354A" w:rsidRDefault="0095354A">
      <w:pPr>
        <w:tabs>
          <w:tab w:val="left" w:pos="820"/>
        </w:tabs>
        <w:spacing w:before="84" w:line="260" w:lineRule="exact"/>
        <w:ind w:left="838" w:right="70" w:hanging="360"/>
        <w:rPr>
          <w:rFonts w:asciiTheme="minorHAnsi" w:hAnsiTheme="minorHAnsi" w:cstheme="minorHAnsi"/>
          <w:sz w:val="22"/>
          <w:szCs w:val="22"/>
        </w:rPr>
        <w:sectPr w:rsidR="00CC28EC" w:rsidRPr="0095354A">
          <w:pgSz w:w="11900" w:h="16860"/>
          <w:pgMar w:top="1580" w:right="740" w:bottom="280" w:left="1300" w:header="720" w:footer="720" w:gutter="0"/>
          <w:cols w:space="720"/>
        </w:sectPr>
      </w:pPr>
      <w:r w:rsidRPr="0095354A">
        <w:rPr>
          <w:rFonts w:asciiTheme="minorHAnsi" w:eastAsia="Verdana" w:hAnsiTheme="minorHAnsi" w:cstheme="minorHAnsi"/>
          <w:sz w:val="22"/>
          <w:szCs w:val="22"/>
        </w:rPr>
        <w:t>•</w:t>
      </w:r>
      <w:r w:rsidRPr="0095354A">
        <w:rPr>
          <w:rFonts w:asciiTheme="minorHAnsi" w:eastAsia="Verdana" w:hAnsiTheme="minorHAnsi" w:cstheme="minorHAnsi"/>
          <w:sz w:val="22"/>
          <w:szCs w:val="22"/>
        </w:rPr>
        <w:tab/>
      </w:r>
      <w:r w:rsidRPr="0095354A">
        <w:rPr>
          <w:rFonts w:asciiTheme="minorHAnsi" w:hAnsiTheme="minorHAnsi" w:cstheme="minorHAnsi"/>
          <w:sz w:val="22"/>
          <w:szCs w:val="22"/>
        </w:rPr>
        <w:t>To monitor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the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su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95354A">
        <w:rPr>
          <w:rFonts w:asciiTheme="minorHAnsi" w:hAnsiTheme="minorHAnsi" w:cstheme="minorHAnsi"/>
          <w:sz w:val="22"/>
          <w:szCs w:val="22"/>
        </w:rPr>
        <w:t xml:space="preserve">ss 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5354A">
        <w:rPr>
          <w:rFonts w:asciiTheme="minorHAnsi" w:hAnsiTheme="minorHAnsi" w:cstheme="minorHAnsi"/>
          <w:sz w:val="22"/>
          <w:szCs w:val="22"/>
        </w:rPr>
        <w:t>f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impl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d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dminist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5354A">
        <w:rPr>
          <w:rFonts w:asciiTheme="minorHAnsi" w:hAnsiTheme="minorHAnsi" w:cstheme="minorHAnsi"/>
          <w:sz w:val="22"/>
          <w:szCs w:val="22"/>
        </w:rPr>
        <w:t>tive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poli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s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95354A">
        <w:rPr>
          <w:rFonts w:asciiTheme="minorHAnsi" w:hAnsiTheme="minorHAnsi" w:cstheme="minorHAnsi"/>
          <w:sz w:val="22"/>
          <w:szCs w:val="22"/>
        </w:rPr>
        <w:t>d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su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gge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5354A">
        <w:rPr>
          <w:rFonts w:asciiTheme="minorHAnsi" w:hAnsiTheme="minorHAnsi" w:cstheme="minorHAnsi"/>
          <w:sz w:val="22"/>
          <w:szCs w:val="22"/>
        </w:rPr>
        <w:t>t w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app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ab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354A">
        <w:rPr>
          <w:rFonts w:asciiTheme="minorHAnsi" w:hAnsiTheme="minorHAnsi" w:cstheme="minorHAnsi"/>
          <w:sz w:val="22"/>
          <w:szCs w:val="22"/>
        </w:rPr>
        <w:t>e if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5354A">
        <w:rPr>
          <w:rFonts w:asciiTheme="minorHAnsi" w:hAnsiTheme="minorHAnsi" w:cstheme="minorHAnsi"/>
          <w:sz w:val="22"/>
          <w:szCs w:val="22"/>
        </w:rPr>
        <w:t>nd wh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5354A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suit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ble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imp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ov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nts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ould be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d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.</w:t>
      </w:r>
    </w:p>
    <w:p w14:paraId="14AF1F65" w14:textId="77777777" w:rsidR="00CC28EC" w:rsidRPr="0095354A" w:rsidRDefault="0095354A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hAnsiTheme="minorHAnsi" w:cstheme="minorHAnsi"/>
          <w:sz w:val="22"/>
          <w:szCs w:val="22"/>
        </w:rPr>
        <w:lastRenderedPageBreak/>
        <w:pict w14:anchorId="11F0C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0;width:594.65pt;height:841.35pt;z-index:-251658752;mso-position-horizontal-relative:page;mso-position-vertical-relative:page">
            <v:imagedata r:id="rId5" o:title=""/>
            <w10:wrap anchorx="page" anchory="page"/>
          </v:shape>
        </w:pict>
      </w:r>
    </w:p>
    <w:p w14:paraId="1D541ECA" w14:textId="77777777" w:rsidR="00CC28EC" w:rsidRPr="0095354A" w:rsidRDefault="00CC28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2DEE98" w14:textId="77777777" w:rsidR="00CC28EC" w:rsidRPr="0095354A" w:rsidRDefault="00CC28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27146F" w14:textId="77777777" w:rsidR="00CC28EC" w:rsidRPr="0095354A" w:rsidRDefault="00CC28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47D0A5" w14:textId="77777777" w:rsidR="00CC28EC" w:rsidRPr="0095354A" w:rsidRDefault="00CC28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1C407B" w14:textId="77777777" w:rsidR="00CC28EC" w:rsidRPr="0095354A" w:rsidRDefault="00CC28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E26FCD" w14:textId="77777777" w:rsidR="00CC28EC" w:rsidRPr="0095354A" w:rsidRDefault="00CC28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E7B907" w14:textId="77777777" w:rsidR="00CC28EC" w:rsidRPr="0095354A" w:rsidRDefault="00CC28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B22C2B" w14:textId="77777777" w:rsidR="00CC28EC" w:rsidRPr="0095354A" w:rsidRDefault="0095354A">
      <w:pPr>
        <w:tabs>
          <w:tab w:val="left" w:pos="820"/>
        </w:tabs>
        <w:spacing w:before="37" w:line="260" w:lineRule="exact"/>
        <w:ind w:left="838" w:right="360" w:hanging="360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eastAsia="Verdana" w:hAnsiTheme="minorHAnsi" w:cstheme="minorHAnsi"/>
          <w:sz w:val="22"/>
          <w:szCs w:val="22"/>
        </w:rPr>
        <w:t>•</w:t>
      </w:r>
      <w:r w:rsidRPr="0095354A">
        <w:rPr>
          <w:rFonts w:asciiTheme="minorHAnsi" w:eastAsia="Verdana" w:hAnsiTheme="minorHAnsi" w:cstheme="minorHAnsi"/>
          <w:sz w:val="22"/>
          <w:szCs w:val="22"/>
        </w:rPr>
        <w:tab/>
      </w:r>
      <w:r w:rsidRPr="0095354A">
        <w:rPr>
          <w:rFonts w:asciiTheme="minorHAnsi" w:hAnsiTheme="minorHAnsi" w:cstheme="minorHAnsi"/>
          <w:sz w:val="22"/>
          <w:szCs w:val="22"/>
        </w:rPr>
        <w:t>To pot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nti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l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 xml:space="preserve">build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nd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sm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ll p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sonn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l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dminist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5354A">
        <w:rPr>
          <w:rFonts w:asciiTheme="minorHAnsi" w:hAnsiTheme="minorHAnsi" w:cstheme="minorHAnsi"/>
          <w:sz w:val="22"/>
          <w:szCs w:val="22"/>
        </w:rPr>
        <w:t>tion 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5354A">
        <w:rPr>
          <w:rFonts w:asciiTheme="minorHAnsi" w:hAnsiTheme="minorHAnsi" w:cstheme="minorHAnsi"/>
          <w:sz w:val="22"/>
          <w:szCs w:val="22"/>
        </w:rPr>
        <w:t xml:space="preserve">m in 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5354A">
        <w:rPr>
          <w:rFonts w:asciiTheme="minorHAnsi" w:hAnsiTheme="minorHAnsi" w:cstheme="minorHAnsi"/>
          <w:sz w:val="22"/>
          <w:szCs w:val="22"/>
        </w:rPr>
        <w:t>he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mid to long 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95354A">
        <w:rPr>
          <w:rFonts w:asciiTheme="minorHAnsi" w:hAnsiTheme="minorHAnsi" w:cstheme="minorHAnsi"/>
          <w:sz w:val="22"/>
          <w:szCs w:val="22"/>
        </w:rPr>
        <w:t>m.</w:t>
      </w:r>
    </w:p>
    <w:p w14:paraId="6D554A4E" w14:textId="77777777" w:rsidR="00CC28EC" w:rsidRPr="0095354A" w:rsidRDefault="0095354A">
      <w:pPr>
        <w:tabs>
          <w:tab w:val="left" w:pos="820"/>
        </w:tabs>
        <w:spacing w:before="81" w:line="260" w:lineRule="exact"/>
        <w:ind w:left="838" w:right="70" w:hanging="360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eastAsia="Verdana" w:hAnsiTheme="minorHAnsi" w:cstheme="minorHAnsi"/>
          <w:sz w:val="22"/>
          <w:szCs w:val="22"/>
        </w:rPr>
        <w:t>•</w:t>
      </w:r>
      <w:r w:rsidRPr="0095354A">
        <w:rPr>
          <w:rFonts w:asciiTheme="minorHAnsi" w:eastAsia="Verdana" w:hAnsiTheme="minorHAnsi" w:cstheme="minorHAnsi"/>
          <w:sz w:val="22"/>
          <w:szCs w:val="22"/>
        </w:rPr>
        <w:tab/>
      </w:r>
      <w:r w:rsidRPr="0095354A">
        <w:rPr>
          <w:rFonts w:asciiTheme="minorHAnsi" w:hAnsiTheme="minorHAnsi" w:cstheme="minorHAnsi"/>
          <w:sz w:val="22"/>
          <w:szCs w:val="22"/>
        </w:rPr>
        <w:t xml:space="preserve">To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5354A">
        <w:rPr>
          <w:rFonts w:asciiTheme="minorHAnsi" w:hAnsiTheme="minorHAnsi" w:cstheme="minorHAnsi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wh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ss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the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impo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to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mpl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s of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95354A">
        <w:rPr>
          <w:rFonts w:asciiTheme="minorHAnsi" w:hAnsiTheme="minorHAnsi" w:cstheme="minorHAnsi"/>
          <w:sz w:val="22"/>
          <w:szCs w:val="22"/>
        </w:rPr>
        <w:t>omp</w:t>
      </w:r>
      <w:r w:rsidRPr="0095354A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354A">
        <w:rPr>
          <w:rFonts w:asciiTheme="minorHAnsi" w:hAnsiTheme="minorHAnsi" w:cstheme="minorHAnsi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with the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HR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poli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s, 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5354A">
        <w:rPr>
          <w:rFonts w:asciiTheme="minorHAnsi" w:hAnsiTheme="minorHAnsi" w:cstheme="minorHAnsi"/>
          <w:sz w:val="22"/>
          <w:szCs w:val="22"/>
        </w:rPr>
        <w:t>ss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s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nd 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du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5354A">
        <w:rPr>
          <w:rFonts w:asciiTheme="minorHAnsi" w:hAnsiTheme="minorHAnsi" w:cstheme="minorHAnsi"/>
          <w:sz w:val="22"/>
          <w:szCs w:val="22"/>
        </w:rPr>
        <w:t>.</w:t>
      </w:r>
    </w:p>
    <w:p w14:paraId="7C10869F" w14:textId="77777777" w:rsidR="00CC28EC" w:rsidRPr="0095354A" w:rsidRDefault="00CC28EC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21097E5F" w14:textId="77777777" w:rsidR="00CC28EC" w:rsidRPr="0095354A" w:rsidRDefault="00CC28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41B8B0" w14:textId="77777777" w:rsidR="00CC28EC" w:rsidRPr="0095354A" w:rsidRDefault="0095354A">
      <w:pPr>
        <w:ind w:left="118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Wo</w:t>
      </w:r>
      <w:r w:rsidRPr="0095354A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95354A">
        <w:rPr>
          <w:rFonts w:asciiTheme="minorHAnsi" w:hAnsiTheme="minorHAnsi" w:cstheme="minorHAnsi"/>
          <w:b/>
          <w:sz w:val="22"/>
          <w:szCs w:val="22"/>
        </w:rPr>
        <w:t>k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b/>
          <w:sz w:val="22"/>
          <w:szCs w:val="22"/>
        </w:rPr>
        <w:t>i</w:t>
      </w:r>
      <w:r w:rsidRPr="0095354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5354A">
        <w:rPr>
          <w:rFonts w:asciiTheme="minorHAnsi" w:hAnsiTheme="minorHAnsi" w:cstheme="minorHAnsi"/>
          <w:b/>
          <w:sz w:val="22"/>
          <w:szCs w:val="22"/>
        </w:rPr>
        <w:t>li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95354A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qu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5354A">
        <w:rPr>
          <w:rFonts w:asciiTheme="minorHAnsi" w:hAnsiTheme="minorHAnsi" w:cstheme="minorHAnsi"/>
          <w:b/>
          <w:sz w:val="22"/>
          <w:szCs w:val="22"/>
        </w:rPr>
        <w:t>t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b/>
          <w:sz w:val="22"/>
          <w:szCs w:val="22"/>
        </w:rPr>
        <w:t>i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ter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5354A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5354A">
        <w:rPr>
          <w:rFonts w:asciiTheme="minorHAnsi" w:hAnsiTheme="minorHAnsi" w:cstheme="minorHAnsi"/>
          <w:b/>
          <w:sz w:val="22"/>
          <w:szCs w:val="22"/>
        </w:rPr>
        <w:t>i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5354A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95354A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95354A">
        <w:rPr>
          <w:rFonts w:asciiTheme="minorHAnsi" w:hAnsiTheme="minorHAnsi" w:cstheme="minorHAnsi"/>
          <w:b/>
          <w:sz w:val="22"/>
          <w:szCs w:val="22"/>
        </w:rPr>
        <w:t>i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5354A">
        <w:rPr>
          <w:rFonts w:asciiTheme="minorHAnsi" w:hAnsiTheme="minorHAnsi" w:cstheme="minorHAnsi"/>
          <w:b/>
          <w:sz w:val="22"/>
          <w:szCs w:val="22"/>
        </w:rPr>
        <w:t>h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5354A">
        <w:rPr>
          <w:rFonts w:asciiTheme="minorHAnsi" w:hAnsiTheme="minorHAnsi" w:cstheme="minorHAnsi"/>
          <w:b/>
          <w:sz w:val="22"/>
          <w:szCs w:val="22"/>
        </w:rPr>
        <w:t>e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5354A">
        <w:rPr>
          <w:rFonts w:asciiTheme="minorHAnsi" w:hAnsiTheme="minorHAnsi" w:cstheme="minorHAnsi"/>
          <w:b/>
          <w:sz w:val="22"/>
          <w:szCs w:val="22"/>
        </w:rPr>
        <w:t>l</w:t>
      </w:r>
      <w:r w:rsidRPr="0095354A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ow</w:t>
      </w:r>
      <w:r w:rsidRPr="0095354A">
        <w:rPr>
          <w:rFonts w:asciiTheme="minorHAnsi" w:hAnsiTheme="minorHAnsi" w:cstheme="minorHAnsi"/>
          <w:b/>
          <w:sz w:val="22"/>
          <w:szCs w:val="22"/>
        </w:rPr>
        <w:t>i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ng:</w:t>
      </w:r>
    </w:p>
    <w:p w14:paraId="6856F7ED" w14:textId="77777777" w:rsidR="00CC28EC" w:rsidRPr="0095354A" w:rsidRDefault="00CC28EC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6B721D94" w14:textId="77777777" w:rsidR="00CC28EC" w:rsidRPr="0095354A" w:rsidRDefault="0095354A">
      <w:pPr>
        <w:ind w:left="118" w:right="729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5354A">
        <w:rPr>
          <w:rFonts w:asciiTheme="minorHAnsi" w:hAnsiTheme="minorHAnsi" w:cstheme="minorHAnsi"/>
          <w:sz w:val="22"/>
          <w:szCs w:val="22"/>
        </w:rPr>
        <w:t>e H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s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ou</w:t>
      </w:r>
      <w:r w:rsidRPr="0095354A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5354A">
        <w:rPr>
          <w:rFonts w:asciiTheme="minorHAnsi" w:hAnsiTheme="minorHAnsi" w:cstheme="minorHAnsi"/>
          <w:sz w:val="22"/>
          <w:szCs w:val="22"/>
        </w:rPr>
        <w:t xml:space="preserve">s 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ep</w:t>
      </w:r>
      <w:r w:rsidRPr="0095354A">
        <w:rPr>
          <w:rFonts w:asciiTheme="minorHAnsi" w:hAnsiTheme="minorHAnsi" w:cstheme="minorHAnsi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tm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354A">
        <w:rPr>
          <w:rFonts w:asciiTheme="minorHAnsi" w:hAnsiTheme="minorHAnsi" w:cstheme="minorHAnsi"/>
          <w:sz w:val="22"/>
          <w:szCs w:val="22"/>
        </w:rPr>
        <w:t>,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5354A">
        <w:rPr>
          <w:rFonts w:asciiTheme="minorHAnsi" w:hAnsiTheme="minorHAnsi" w:cstheme="minorHAnsi"/>
          <w:sz w:val="22"/>
          <w:szCs w:val="22"/>
        </w:rPr>
        <w:t>G,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ENA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ecu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5354A">
        <w:rPr>
          <w:rFonts w:asciiTheme="minorHAnsi" w:hAnsiTheme="minorHAnsi" w:cstheme="minorHAnsi"/>
          <w:sz w:val="22"/>
          <w:szCs w:val="22"/>
        </w:rPr>
        <w:t>e 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5354A">
        <w:rPr>
          <w:rFonts w:asciiTheme="minorHAnsi" w:hAnsiTheme="minorHAnsi" w:cstheme="minorHAnsi"/>
          <w:sz w:val="22"/>
          <w:szCs w:val="22"/>
        </w:rPr>
        <w:t xml:space="preserve">m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95354A">
        <w:rPr>
          <w:rFonts w:asciiTheme="minorHAnsi" w:hAnsiTheme="minorHAnsi" w:cstheme="minorHAnsi"/>
          <w:sz w:val="22"/>
          <w:szCs w:val="22"/>
        </w:rPr>
        <w:t>d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ll wid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r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mpl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s of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354A">
        <w:rPr>
          <w:rFonts w:asciiTheme="minorHAnsi" w:hAnsiTheme="minorHAnsi" w:cstheme="minorHAnsi"/>
          <w:sz w:val="22"/>
          <w:szCs w:val="22"/>
        </w:rPr>
        <w:t>A.</w:t>
      </w:r>
    </w:p>
    <w:p w14:paraId="13E5B8D8" w14:textId="77777777" w:rsidR="00CC28EC" w:rsidRPr="0095354A" w:rsidRDefault="00CC28EC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EF0F688" w14:textId="77777777" w:rsidR="00CC28EC" w:rsidRPr="0095354A" w:rsidRDefault="0095354A">
      <w:pPr>
        <w:ind w:left="118" w:right="466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hAnsiTheme="minorHAnsi" w:cstheme="minorHAnsi"/>
          <w:b/>
          <w:sz w:val="22"/>
          <w:szCs w:val="22"/>
        </w:rPr>
        <w:t>R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b/>
          <w:sz w:val="22"/>
          <w:szCs w:val="22"/>
        </w:rPr>
        <w:t>s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5354A">
        <w:rPr>
          <w:rFonts w:asciiTheme="minorHAnsi" w:hAnsiTheme="minorHAnsi" w:cstheme="minorHAnsi"/>
          <w:b/>
          <w:sz w:val="22"/>
          <w:szCs w:val="22"/>
        </w:rPr>
        <w:t>l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5354A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95354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ecte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5354A">
        <w:rPr>
          <w:rFonts w:asciiTheme="minorHAnsi" w:hAnsiTheme="minorHAnsi" w:cstheme="minorHAnsi"/>
          <w:b/>
          <w:sz w:val="22"/>
          <w:szCs w:val="22"/>
        </w:rPr>
        <w:t>: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nt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nd 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ssion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l 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nt of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HR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95354A">
        <w:rPr>
          <w:rFonts w:asciiTheme="minorHAnsi" w:hAnsiTheme="minorHAnsi" w:cstheme="minorHAnsi"/>
          <w:sz w:val="22"/>
          <w:szCs w:val="22"/>
        </w:rPr>
        <w:t>son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l Administ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5354A">
        <w:rPr>
          <w:rFonts w:asciiTheme="minorHAnsi" w:hAnsiTheme="minorHAnsi" w:cstheme="minorHAnsi"/>
          <w:sz w:val="22"/>
          <w:szCs w:val="22"/>
        </w:rPr>
        <w:t>tive 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tt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95354A">
        <w:rPr>
          <w:rFonts w:asciiTheme="minorHAnsi" w:hAnsiTheme="minorHAnsi" w:cstheme="minorHAnsi"/>
          <w:sz w:val="22"/>
          <w:szCs w:val="22"/>
        </w:rPr>
        <w:t xml:space="preserve">s.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bili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 xml:space="preserve">to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on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nt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 xml:space="preserve">nd 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pp</w:t>
      </w:r>
      <w:r w:rsidRPr="0095354A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5354A">
        <w:rPr>
          <w:rFonts w:asciiTheme="minorHAnsi" w:hAnsiTheme="minorHAnsi" w:cstheme="minorHAnsi"/>
          <w:sz w:val="22"/>
          <w:szCs w:val="22"/>
        </w:rPr>
        <w:t>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op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te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poli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s,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354A">
        <w:rPr>
          <w:rFonts w:asciiTheme="minorHAnsi" w:hAnsiTheme="minorHAnsi" w:cstheme="minorHAnsi"/>
          <w:sz w:val="22"/>
          <w:szCs w:val="22"/>
        </w:rPr>
        <w:t>uid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5354A">
        <w:rPr>
          <w:rFonts w:asciiTheme="minorHAnsi" w:hAnsiTheme="minorHAnsi" w:cstheme="minorHAnsi"/>
          <w:sz w:val="22"/>
          <w:szCs w:val="22"/>
        </w:rPr>
        <w:t>in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s, 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5354A">
        <w:rPr>
          <w:rFonts w:asciiTheme="minorHAnsi" w:hAnsiTheme="minorHAnsi" w:cstheme="minorHAnsi"/>
          <w:sz w:val="22"/>
          <w:szCs w:val="22"/>
        </w:rPr>
        <w:t>du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s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 xml:space="preserve">nd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95354A">
        <w:rPr>
          <w:rFonts w:asciiTheme="minorHAnsi" w:hAnsiTheme="minorHAnsi" w:cstheme="minorHAnsi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5354A">
        <w:rPr>
          <w:rFonts w:asciiTheme="minorHAnsi" w:hAnsiTheme="minorHAnsi" w:cstheme="minorHAnsi"/>
          <w:sz w:val="22"/>
          <w:szCs w:val="22"/>
        </w:rPr>
        <w:t>c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ss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s.</w:t>
      </w:r>
      <w:r w:rsidRPr="0095354A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ti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erac</w:t>
      </w:r>
      <w:r w:rsidRPr="0095354A">
        <w:rPr>
          <w:rFonts w:asciiTheme="minorHAnsi" w:hAnsiTheme="minorHAnsi" w:cstheme="minorHAnsi"/>
          <w:sz w:val="22"/>
          <w:szCs w:val="22"/>
        </w:rPr>
        <w:t>ts with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c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354A">
        <w:rPr>
          <w:rFonts w:asciiTheme="minorHAnsi" w:hAnsiTheme="minorHAnsi" w:cstheme="minorHAnsi"/>
          <w:sz w:val="22"/>
          <w:szCs w:val="22"/>
        </w:rPr>
        <w:t>l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gu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s 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5354A">
        <w:rPr>
          <w:rFonts w:asciiTheme="minorHAnsi" w:hAnsiTheme="minorHAnsi" w:cstheme="minorHAnsi"/>
          <w:sz w:val="22"/>
          <w:szCs w:val="22"/>
        </w:rPr>
        <w:t>d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on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d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p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ti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s 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ern</w:t>
      </w:r>
      <w:r w:rsidRPr="0095354A">
        <w:rPr>
          <w:rFonts w:asciiTheme="minorHAnsi" w:hAnsiTheme="minorHAnsi" w:cstheme="minorHAnsi"/>
          <w:sz w:val="22"/>
          <w:szCs w:val="22"/>
        </w:rPr>
        <w:t>al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95354A">
        <w:rPr>
          <w:rFonts w:asciiTheme="minorHAnsi" w:hAnsiTheme="minorHAnsi" w:cstheme="minorHAnsi"/>
          <w:sz w:val="22"/>
          <w:szCs w:val="22"/>
        </w:rPr>
        <w:t>d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ern</w:t>
      </w:r>
      <w:r w:rsidRPr="0095354A">
        <w:rPr>
          <w:rFonts w:asciiTheme="minorHAnsi" w:hAnsiTheme="minorHAnsi" w:cstheme="minorHAnsi"/>
          <w:sz w:val="22"/>
          <w:szCs w:val="22"/>
        </w:rPr>
        <w:t>al</w:t>
      </w:r>
      <w:r w:rsidRPr="0095354A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354A">
        <w:rPr>
          <w:rFonts w:asciiTheme="minorHAnsi" w:hAnsiTheme="minorHAnsi" w:cstheme="minorHAnsi"/>
          <w:sz w:val="22"/>
          <w:szCs w:val="22"/>
        </w:rPr>
        <w:t>.</w:t>
      </w:r>
    </w:p>
    <w:p w14:paraId="2D2EA4DC" w14:textId="77777777" w:rsidR="00CC28EC" w:rsidRPr="0095354A" w:rsidRDefault="00CC28EC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717763A9" w14:textId="77777777" w:rsidR="00CC28EC" w:rsidRPr="0095354A" w:rsidRDefault="0095354A">
      <w:pPr>
        <w:ind w:left="118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hAnsiTheme="minorHAnsi" w:cstheme="minorHAnsi"/>
          <w:b/>
          <w:sz w:val="22"/>
          <w:szCs w:val="22"/>
        </w:rPr>
        <w:t>C</w:t>
      </w:r>
      <w:r w:rsidRPr="0095354A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5354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ete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b/>
          <w:sz w:val="22"/>
          <w:szCs w:val="22"/>
        </w:rPr>
        <w:t>i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95354A">
        <w:rPr>
          <w:rFonts w:asciiTheme="minorHAnsi" w:hAnsiTheme="minorHAnsi" w:cstheme="minorHAnsi"/>
          <w:b/>
          <w:sz w:val="22"/>
          <w:szCs w:val="22"/>
        </w:rPr>
        <w:t>:</w:t>
      </w:r>
    </w:p>
    <w:p w14:paraId="0C373F23" w14:textId="77777777" w:rsidR="00CC28EC" w:rsidRPr="0095354A" w:rsidRDefault="00CC28EC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3E7DD531" w14:textId="77777777" w:rsidR="00CC28EC" w:rsidRPr="0095354A" w:rsidRDefault="0095354A">
      <w:pPr>
        <w:tabs>
          <w:tab w:val="left" w:pos="820"/>
        </w:tabs>
        <w:spacing w:line="260" w:lineRule="exact"/>
        <w:ind w:left="838" w:right="144" w:hanging="360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eastAsia="Verdana" w:hAnsiTheme="minorHAnsi" w:cstheme="minorHAnsi"/>
          <w:sz w:val="22"/>
          <w:szCs w:val="22"/>
        </w:rPr>
        <w:t>•</w:t>
      </w:r>
      <w:r w:rsidRPr="0095354A">
        <w:rPr>
          <w:rFonts w:asciiTheme="minorHAnsi" w:eastAsia="Verdana" w:hAnsiTheme="minorHAnsi" w:cstheme="minorHAnsi"/>
          <w:sz w:val="22"/>
          <w:szCs w:val="22"/>
        </w:rPr>
        <w:tab/>
      </w:r>
      <w:r w:rsidRPr="0095354A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b/>
          <w:sz w:val="22"/>
          <w:szCs w:val="22"/>
        </w:rPr>
        <w:t>o</w:t>
      </w:r>
      <w:r w:rsidRPr="0095354A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b/>
          <w:sz w:val="22"/>
          <w:szCs w:val="22"/>
        </w:rPr>
        <w:t>ssio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5354A">
        <w:rPr>
          <w:rFonts w:asciiTheme="minorHAnsi" w:hAnsiTheme="minorHAnsi" w:cstheme="minorHAnsi"/>
          <w:b/>
          <w:sz w:val="22"/>
          <w:szCs w:val="22"/>
        </w:rPr>
        <w:t>alis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5354A">
        <w:rPr>
          <w:rFonts w:asciiTheme="minorHAnsi" w:hAnsiTheme="minorHAnsi" w:cstheme="minorHAnsi"/>
          <w:b/>
          <w:sz w:val="22"/>
          <w:szCs w:val="22"/>
        </w:rPr>
        <w:t>: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Know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dge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5354A">
        <w:rPr>
          <w:rFonts w:asciiTheme="minorHAnsi" w:hAnsiTheme="minorHAnsi" w:cstheme="minorHAnsi"/>
          <w:sz w:val="22"/>
          <w:szCs w:val="22"/>
        </w:rPr>
        <w:t xml:space="preserve">,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nd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bili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 xml:space="preserve">to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5354A">
        <w:rPr>
          <w:rFonts w:asciiTheme="minorHAnsi" w:hAnsiTheme="minorHAnsi" w:cstheme="minorHAnsi"/>
          <w:sz w:val="22"/>
          <w:szCs w:val="22"/>
        </w:rPr>
        <w:t>p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the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poli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s, 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5354A">
        <w:rPr>
          <w:rFonts w:asciiTheme="minorHAnsi" w:hAnsiTheme="minorHAnsi" w:cstheme="minorHAnsi"/>
          <w:sz w:val="22"/>
          <w:szCs w:val="22"/>
        </w:rPr>
        <w:t>du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s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nd 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ss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s of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the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HR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d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p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tm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nt in a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95354A">
        <w:rPr>
          <w:rFonts w:asciiTheme="minorHAnsi" w:hAnsiTheme="minorHAnsi" w:cstheme="minorHAnsi"/>
          <w:sz w:val="22"/>
          <w:szCs w:val="22"/>
        </w:rPr>
        <w:t>ssion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l 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95354A">
        <w:rPr>
          <w:rFonts w:asciiTheme="minorHAnsi" w:hAnsiTheme="minorHAnsi" w:cstheme="minorHAnsi"/>
          <w:sz w:val="22"/>
          <w:szCs w:val="22"/>
        </w:rPr>
        <w:t>.</w:t>
      </w:r>
    </w:p>
    <w:p w14:paraId="7C688A78" w14:textId="77777777" w:rsidR="00CC28EC" w:rsidRPr="0095354A" w:rsidRDefault="00CC28EC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1951D59" w14:textId="77777777" w:rsidR="00CC28EC" w:rsidRPr="0095354A" w:rsidRDefault="0095354A">
      <w:pPr>
        <w:tabs>
          <w:tab w:val="left" w:pos="820"/>
        </w:tabs>
        <w:ind w:left="838" w:right="351" w:hanging="360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eastAsia="Verdana" w:hAnsiTheme="minorHAnsi" w:cstheme="minorHAnsi"/>
          <w:sz w:val="22"/>
          <w:szCs w:val="22"/>
        </w:rPr>
        <w:t>•</w:t>
      </w:r>
      <w:r w:rsidRPr="0095354A">
        <w:rPr>
          <w:rFonts w:asciiTheme="minorHAnsi" w:eastAsia="Verdana" w:hAnsiTheme="minorHAnsi" w:cstheme="minorHAnsi"/>
          <w:sz w:val="22"/>
          <w:szCs w:val="22"/>
        </w:rPr>
        <w:tab/>
      </w:r>
      <w:r w:rsidRPr="0095354A">
        <w:rPr>
          <w:rFonts w:asciiTheme="minorHAnsi" w:hAnsiTheme="minorHAnsi" w:cstheme="minorHAnsi"/>
          <w:b/>
          <w:sz w:val="22"/>
          <w:szCs w:val="22"/>
        </w:rPr>
        <w:t>C</w:t>
      </w:r>
      <w:r w:rsidRPr="0095354A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5354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95354A">
        <w:rPr>
          <w:rFonts w:asciiTheme="minorHAnsi" w:hAnsiTheme="minorHAnsi" w:cstheme="minorHAnsi"/>
          <w:b/>
          <w:sz w:val="22"/>
          <w:szCs w:val="22"/>
        </w:rPr>
        <w:t>i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ca</w:t>
      </w:r>
      <w:r w:rsidRPr="0095354A">
        <w:rPr>
          <w:rFonts w:asciiTheme="minorHAnsi" w:hAnsiTheme="minorHAnsi" w:cstheme="minorHAnsi"/>
          <w:b/>
          <w:sz w:val="22"/>
          <w:szCs w:val="22"/>
        </w:rPr>
        <w:t>ti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95354A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95354A">
        <w:rPr>
          <w:rFonts w:asciiTheme="minorHAnsi" w:hAnsiTheme="minorHAnsi" w:cstheme="minorHAnsi"/>
          <w:b/>
          <w:sz w:val="22"/>
          <w:szCs w:val="22"/>
        </w:rPr>
        <w:t>:</w:t>
      </w:r>
      <w:r w:rsidRPr="0095354A">
        <w:rPr>
          <w:rFonts w:asciiTheme="minorHAnsi" w:hAnsiTheme="minorHAnsi" w:cstheme="minorHAnsi"/>
          <w:b/>
          <w:spacing w:val="59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95354A">
        <w:rPr>
          <w:rFonts w:asciiTheme="minorHAnsi" w:hAnsiTheme="minorHAnsi" w:cstheme="minorHAnsi"/>
          <w:sz w:val="22"/>
          <w:szCs w:val="22"/>
        </w:rPr>
        <w:t xml:space="preserve">s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95354A">
        <w:rPr>
          <w:rFonts w:asciiTheme="minorHAnsi" w:hAnsiTheme="minorHAnsi" w:cstheme="minorHAnsi"/>
          <w:sz w:val="22"/>
          <w:szCs w:val="22"/>
        </w:rPr>
        <w:t>d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it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s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l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95354A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95354A">
        <w:rPr>
          <w:rFonts w:asciiTheme="minorHAnsi" w:hAnsiTheme="minorHAnsi" w:cstheme="minorHAnsi"/>
          <w:sz w:val="22"/>
          <w:szCs w:val="22"/>
        </w:rPr>
        <w:t>d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ffec</w:t>
      </w:r>
      <w:r w:rsidRPr="0095354A">
        <w:rPr>
          <w:rFonts w:asciiTheme="minorHAnsi" w:hAnsiTheme="minorHAnsi" w:cstheme="minorHAnsi"/>
          <w:sz w:val="22"/>
          <w:szCs w:val="22"/>
        </w:rPr>
        <w:t>ti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354A">
        <w:rPr>
          <w:rFonts w:asciiTheme="minorHAnsi" w:hAnsiTheme="minorHAnsi" w:cstheme="minorHAnsi"/>
          <w:sz w:val="22"/>
          <w:szCs w:val="22"/>
        </w:rPr>
        <w:t>; list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95354A">
        <w:rPr>
          <w:rFonts w:asciiTheme="minorHAnsi" w:hAnsiTheme="minorHAnsi" w:cstheme="minorHAnsi"/>
          <w:sz w:val="22"/>
          <w:szCs w:val="22"/>
        </w:rPr>
        <w:t>s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s,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c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5354A">
        <w:rPr>
          <w:rFonts w:asciiTheme="minorHAnsi" w:hAnsiTheme="minorHAnsi" w:cstheme="minorHAnsi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5354A">
        <w:rPr>
          <w:rFonts w:asciiTheme="minorHAnsi" w:hAnsiTheme="minorHAnsi" w:cstheme="minorHAnsi"/>
          <w:sz w:val="22"/>
          <w:szCs w:val="22"/>
        </w:rPr>
        <w:t>y int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95354A">
        <w:rPr>
          <w:rFonts w:asciiTheme="minorHAnsi" w:hAnsiTheme="minorHAnsi" w:cstheme="minorHAnsi"/>
          <w:sz w:val="22"/>
          <w:szCs w:val="22"/>
        </w:rPr>
        <w:t>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5354A">
        <w:rPr>
          <w:rFonts w:asciiTheme="minorHAnsi" w:hAnsiTheme="minorHAnsi" w:cstheme="minorHAnsi"/>
          <w:sz w:val="22"/>
          <w:szCs w:val="22"/>
        </w:rPr>
        <w:t>ts 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ss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s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95354A">
        <w:rPr>
          <w:rFonts w:asciiTheme="minorHAnsi" w:hAnsiTheme="minorHAnsi" w:cstheme="minorHAnsi"/>
          <w:sz w:val="22"/>
          <w:szCs w:val="22"/>
        </w:rPr>
        <w:t>om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oth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95354A">
        <w:rPr>
          <w:rFonts w:asciiTheme="minorHAnsi" w:hAnsiTheme="minorHAnsi" w:cstheme="minorHAnsi"/>
          <w:sz w:val="22"/>
          <w:szCs w:val="22"/>
        </w:rPr>
        <w:t xml:space="preserve">s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 xml:space="preserve">nd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5354A">
        <w:rPr>
          <w:rFonts w:asciiTheme="minorHAnsi" w:hAnsiTheme="minorHAnsi" w:cstheme="minorHAnsi"/>
          <w:sz w:val="22"/>
          <w:szCs w:val="22"/>
        </w:rPr>
        <w:t>sponds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pp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op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354A">
        <w:rPr>
          <w:rFonts w:asciiTheme="minorHAnsi" w:hAnsiTheme="minorHAnsi" w:cstheme="minorHAnsi"/>
          <w:sz w:val="22"/>
          <w:szCs w:val="22"/>
        </w:rPr>
        <w:t>;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sks qu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stions to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l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354A">
        <w:rPr>
          <w:rFonts w:asciiTheme="minorHAnsi" w:hAnsiTheme="minorHAnsi" w:cstheme="minorHAnsi"/>
          <w:sz w:val="22"/>
          <w:szCs w:val="22"/>
        </w:rPr>
        <w:t xml:space="preserve">,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 xml:space="preserve">nd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5354A">
        <w:rPr>
          <w:rFonts w:asciiTheme="minorHAnsi" w:hAnsiTheme="minorHAnsi" w:cstheme="minorHAnsi"/>
          <w:sz w:val="22"/>
          <w:szCs w:val="22"/>
        </w:rPr>
        <w:t>hibits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int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ere</w:t>
      </w:r>
      <w:r w:rsidRPr="0095354A">
        <w:rPr>
          <w:rFonts w:asciiTheme="minorHAnsi" w:hAnsiTheme="minorHAnsi" w:cstheme="minorHAnsi"/>
          <w:sz w:val="22"/>
          <w:szCs w:val="22"/>
        </w:rPr>
        <w:t>st in h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ving</w:t>
      </w:r>
      <w:r w:rsidRPr="0095354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two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5354A">
        <w:rPr>
          <w:rFonts w:asciiTheme="minorHAnsi" w:hAnsiTheme="minorHAnsi" w:cstheme="minorHAnsi"/>
          <w:sz w:val="22"/>
          <w:szCs w:val="22"/>
        </w:rPr>
        <w:t>w</w:t>
      </w:r>
      <w:r w:rsidRPr="0095354A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ommuni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5354A">
        <w:rPr>
          <w:rFonts w:asciiTheme="minorHAnsi" w:hAnsiTheme="minorHAnsi" w:cstheme="minorHAnsi"/>
          <w:sz w:val="22"/>
          <w:szCs w:val="22"/>
        </w:rPr>
        <w:t>ti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5354A">
        <w:rPr>
          <w:rFonts w:asciiTheme="minorHAnsi" w:hAnsiTheme="minorHAnsi" w:cstheme="minorHAnsi"/>
          <w:sz w:val="22"/>
          <w:szCs w:val="22"/>
        </w:rPr>
        <w:t>n.</w:t>
      </w:r>
    </w:p>
    <w:p w14:paraId="6093ADA1" w14:textId="77777777" w:rsidR="00CC28EC" w:rsidRPr="0095354A" w:rsidRDefault="00CC28EC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1C78F293" w14:textId="77777777" w:rsidR="00CC28EC" w:rsidRPr="0095354A" w:rsidRDefault="0095354A">
      <w:pPr>
        <w:ind w:left="478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95354A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ea</w:t>
      </w:r>
      <w:r w:rsidRPr="0095354A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95354A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95354A">
        <w:rPr>
          <w:rFonts w:asciiTheme="minorHAnsi" w:hAnsiTheme="minorHAnsi" w:cstheme="minorHAnsi"/>
          <w:b/>
          <w:sz w:val="22"/>
          <w:szCs w:val="22"/>
        </w:rPr>
        <w:t>r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95354A">
        <w:rPr>
          <w:rFonts w:asciiTheme="minorHAnsi" w:hAnsiTheme="minorHAnsi" w:cstheme="minorHAnsi"/>
          <w:b/>
          <w:sz w:val="22"/>
          <w:szCs w:val="22"/>
        </w:rPr>
        <w:t>:</w:t>
      </w:r>
      <w:r w:rsidRPr="0095354A">
        <w:rPr>
          <w:rFonts w:asciiTheme="minorHAnsi" w:hAnsiTheme="minorHAnsi" w:cstheme="minorHAnsi"/>
          <w:b/>
          <w:spacing w:val="59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5354A">
        <w:rPr>
          <w:rFonts w:asciiTheme="minorHAnsi" w:hAnsiTheme="minorHAnsi" w:cstheme="minorHAnsi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 xml:space="preserve">ks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ol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bo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5354A">
        <w:rPr>
          <w:rFonts w:asciiTheme="minorHAnsi" w:hAnsiTheme="minorHAnsi" w:cstheme="minorHAnsi"/>
          <w:sz w:val="22"/>
          <w:szCs w:val="22"/>
        </w:rPr>
        <w:t>tiv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 xml:space="preserve">with both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95354A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95354A">
        <w:rPr>
          <w:rFonts w:asciiTheme="minorHAnsi" w:hAnsiTheme="minorHAnsi" w:cstheme="minorHAnsi"/>
          <w:sz w:val="22"/>
          <w:szCs w:val="22"/>
        </w:rPr>
        <w:t>l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5354A">
        <w:rPr>
          <w:rFonts w:asciiTheme="minorHAnsi" w:hAnsiTheme="minorHAnsi" w:cstheme="minorHAnsi"/>
          <w:sz w:val="22"/>
          <w:szCs w:val="22"/>
        </w:rPr>
        <w:t>es to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95354A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ev</w:t>
      </w:r>
      <w:r w:rsidRPr="0095354A">
        <w:rPr>
          <w:rFonts w:asciiTheme="minorHAnsi" w:hAnsiTheme="minorHAnsi" w:cstheme="minorHAnsi"/>
          <w:sz w:val="22"/>
          <w:szCs w:val="22"/>
        </w:rPr>
        <w:t xml:space="preserve">e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5354A">
        <w:rPr>
          <w:rFonts w:asciiTheme="minorHAnsi" w:hAnsiTheme="minorHAnsi" w:cstheme="minorHAnsi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ti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on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 xml:space="preserve">l 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5354A">
        <w:rPr>
          <w:rFonts w:asciiTheme="minorHAnsi" w:hAnsiTheme="minorHAnsi" w:cstheme="minorHAnsi"/>
          <w:sz w:val="22"/>
          <w:szCs w:val="22"/>
        </w:rPr>
        <w:t>als.</w:t>
      </w:r>
    </w:p>
    <w:p w14:paraId="66FEB942" w14:textId="77777777" w:rsidR="00CC28EC" w:rsidRPr="0095354A" w:rsidRDefault="00CC28EC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5515FA3C" w14:textId="77777777" w:rsidR="00CC28EC" w:rsidRPr="0095354A" w:rsidRDefault="0095354A">
      <w:pPr>
        <w:tabs>
          <w:tab w:val="left" w:pos="820"/>
        </w:tabs>
        <w:ind w:left="838" w:right="406" w:hanging="360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eastAsia="Verdana" w:hAnsiTheme="minorHAnsi" w:cstheme="minorHAnsi"/>
          <w:sz w:val="22"/>
          <w:szCs w:val="22"/>
        </w:rPr>
        <w:t>•</w:t>
      </w:r>
      <w:r w:rsidRPr="0095354A">
        <w:rPr>
          <w:rFonts w:asciiTheme="minorHAnsi" w:eastAsia="Verdana" w:hAnsiTheme="minorHAnsi" w:cstheme="minorHAnsi"/>
          <w:sz w:val="22"/>
          <w:szCs w:val="22"/>
        </w:rPr>
        <w:tab/>
      </w:r>
      <w:r w:rsidRPr="0095354A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5354A">
        <w:rPr>
          <w:rFonts w:asciiTheme="minorHAnsi" w:hAnsiTheme="minorHAnsi" w:cstheme="minorHAnsi"/>
          <w:b/>
          <w:sz w:val="22"/>
          <w:szCs w:val="22"/>
        </w:rPr>
        <w:t>la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nn</w:t>
      </w:r>
      <w:r w:rsidRPr="0095354A">
        <w:rPr>
          <w:rFonts w:asciiTheme="minorHAnsi" w:hAnsiTheme="minorHAnsi" w:cstheme="minorHAnsi"/>
          <w:b/>
          <w:sz w:val="22"/>
          <w:szCs w:val="22"/>
        </w:rPr>
        <w:t>i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5354A">
        <w:rPr>
          <w:rFonts w:asciiTheme="minorHAnsi" w:hAnsiTheme="minorHAnsi" w:cstheme="minorHAnsi"/>
          <w:b/>
          <w:sz w:val="22"/>
          <w:szCs w:val="22"/>
        </w:rPr>
        <w:t>g&amp;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b/>
          <w:sz w:val="22"/>
          <w:szCs w:val="22"/>
        </w:rPr>
        <w:t>O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b/>
          <w:sz w:val="22"/>
          <w:szCs w:val="22"/>
        </w:rPr>
        <w:t>ga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5354A">
        <w:rPr>
          <w:rFonts w:asciiTheme="minorHAnsi" w:hAnsiTheme="minorHAnsi" w:cstheme="minorHAnsi"/>
          <w:b/>
          <w:sz w:val="22"/>
          <w:szCs w:val="22"/>
        </w:rPr>
        <w:t>i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z</w:t>
      </w:r>
      <w:r w:rsidRPr="0095354A">
        <w:rPr>
          <w:rFonts w:asciiTheme="minorHAnsi" w:hAnsiTheme="minorHAnsi" w:cstheme="minorHAnsi"/>
          <w:b/>
          <w:sz w:val="22"/>
          <w:szCs w:val="22"/>
        </w:rPr>
        <w:t>i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5354A">
        <w:rPr>
          <w:rFonts w:asciiTheme="minorHAnsi" w:hAnsiTheme="minorHAnsi" w:cstheme="minorHAnsi"/>
          <w:b/>
          <w:sz w:val="22"/>
          <w:szCs w:val="22"/>
        </w:rPr>
        <w:t>g:</w:t>
      </w:r>
      <w:r w:rsidRPr="0095354A">
        <w:rPr>
          <w:rFonts w:asciiTheme="minorHAnsi" w:hAnsiTheme="minorHAnsi" w:cstheme="minorHAnsi"/>
          <w:b/>
          <w:spacing w:val="59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D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ev</w:t>
      </w:r>
      <w:r w:rsidRPr="0095354A">
        <w:rPr>
          <w:rFonts w:asciiTheme="minorHAnsi" w:hAnsiTheme="minorHAnsi" w:cstheme="minorHAnsi"/>
          <w:sz w:val="22"/>
          <w:szCs w:val="22"/>
        </w:rPr>
        <w:t>el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op</w:t>
      </w:r>
      <w:r w:rsidRPr="0095354A">
        <w:rPr>
          <w:rFonts w:asciiTheme="minorHAnsi" w:hAnsiTheme="minorHAnsi" w:cstheme="minorHAnsi"/>
          <w:sz w:val="22"/>
          <w:szCs w:val="22"/>
        </w:rPr>
        <w:t>s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l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5354A">
        <w:rPr>
          <w:rFonts w:asciiTheme="minorHAnsi" w:hAnsiTheme="minorHAnsi" w:cstheme="minorHAnsi"/>
          <w:sz w:val="22"/>
          <w:szCs w:val="22"/>
        </w:rPr>
        <w:t>als t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 xml:space="preserve">t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con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5354A">
        <w:rPr>
          <w:rFonts w:asciiTheme="minorHAnsi" w:hAnsiTheme="minorHAnsi" w:cstheme="minorHAnsi"/>
          <w:sz w:val="22"/>
          <w:szCs w:val="22"/>
        </w:rPr>
        <w:t>ist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with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5354A">
        <w:rPr>
          <w:rFonts w:asciiTheme="minorHAnsi" w:hAnsiTheme="minorHAnsi" w:cstheme="minorHAnsi"/>
          <w:sz w:val="22"/>
          <w:szCs w:val="22"/>
        </w:rPr>
        <w:t>d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s; id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nti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s 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io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5354A">
        <w:rPr>
          <w:rFonts w:asciiTheme="minorHAnsi" w:hAnsiTheme="minorHAnsi" w:cstheme="minorHAnsi"/>
          <w:sz w:val="22"/>
          <w:szCs w:val="22"/>
        </w:rPr>
        <w:t>tiviti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s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 xml:space="preserve">nd 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ss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354A">
        <w:rPr>
          <w:rFonts w:asciiTheme="minorHAnsi" w:hAnsiTheme="minorHAnsi" w:cstheme="minorHAnsi"/>
          <w:sz w:val="22"/>
          <w:szCs w:val="22"/>
        </w:rPr>
        <w:t>nm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nts;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5354A">
        <w:rPr>
          <w:rFonts w:asciiTheme="minorHAnsi" w:hAnsiTheme="minorHAnsi" w:cstheme="minorHAnsi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5354A">
        <w:rPr>
          <w:rFonts w:asciiTheme="minorHAnsi" w:hAnsiTheme="minorHAnsi" w:cstheme="minorHAnsi"/>
          <w:sz w:val="22"/>
          <w:szCs w:val="22"/>
        </w:rPr>
        <w:t xml:space="preserve">s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 xml:space="preserve">isks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 xml:space="preserve">nd 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llo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5354A">
        <w:rPr>
          <w:rFonts w:asciiTheme="minorHAnsi" w:hAnsiTheme="minorHAnsi" w:cstheme="minorHAnsi"/>
          <w:sz w:val="22"/>
          <w:szCs w:val="22"/>
        </w:rPr>
        <w:t xml:space="preserve">s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5354A">
        <w:rPr>
          <w:rFonts w:asciiTheme="minorHAnsi" w:hAnsiTheme="minorHAnsi" w:cstheme="minorHAnsi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ontin</w:t>
      </w:r>
      <w:r w:rsidRPr="0095354A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s wh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 pl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nni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354A">
        <w:rPr>
          <w:rFonts w:asciiTheme="minorHAnsi" w:hAnsiTheme="minorHAnsi" w:cstheme="minorHAnsi"/>
          <w:sz w:val="22"/>
          <w:szCs w:val="22"/>
        </w:rPr>
        <w:t>; monito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 xml:space="preserve">s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 xml:space="preserve">nd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djusts pl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 xml:space="preserve">ns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 xml:space="preserve">nd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5354A">
        <w:rPr>
          <w:rFonts w:asciiTheme="minorHAnsi" w:hAnsiTheme="minorHAnsi" w:cstheme="minorHAnsi"/>
          <w:sz w:val="22"/>
          <w:szCs w:val="22"/>
        </w:rPr>
        <w:t xml:space="preserve">ions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s 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95354A">
        <w:rPr>
          <w:rFonts w:asciiTheme="minorHAnsi" w:hAnsiTheme="minorHAnsi" w:cstheme="minorHAnsi"/>
          <w:sz w:val="22"/>
          <w:szCs w:val="22"/>
        </w:rPr>
        <w:t>ss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354A">
        <w:rPr>
          <w:rFonts w:asciiTheme="minorHAnsi" w:hAnsiTheme="minorHAnsi" w:cstheme="minorHAnsi"/>
          <w:sz w:val="22"/>
          <w:szCs w:val="22"/>
        </w:rPr>
        <w:t>.</w:t>
      </w:r>
    </w:p>
    <w:p w14:paraId="472DA0CB" w14:textId="77777777" w:rsidR="00CC28EC" w:rsidRPr="0095354A" w:rsidRDefault="00CC28EC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3C7E7326" w14:textId="77777777" w:rsidR="00CC28EC" w:rsidRPr="0095354A" w:rsidRDefault="0095354A">
      <w:pPr>
        <w:tabs>
          <w:tab w:val="left" w:pos="820"/>
        </w:tabs>
        <w:ind w:left="838" w:right="339" w:hanging="360"/>
        <w:jc w:val="both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eastAsia="Verdana" w:hAnsiTheme="minorHAnsi" w:cstheme="minorHAnsi"/>
          <w:sz w:val="22"/>
          <w:szCs w:val="22"/>
        </w:rPr>
        <w:t>•</w:t>
      </w:r>
      <w:r w:rsidRPr="0095354A">
        <w:rPr>
          <w:rFonts w:asciiTheme="minorHAnsi" w:eastAsia="Verdana" w:hAnsiTheme="minorHAnsi" w:cstheme="minorHAnsi"/>
          <w:sz w:val="22"/>
          <w:szCs w:val="22"/>
        </w:rPr>
        <w:tab/>
      </w:r>
      <w:r w:rsidRPr="0095354A">
        <w:rPr>
          <w:rFonts w:asciiTheme="minorHAnsi" w:hAnsiTheme="minorHAnsi" w:cstheme="minorHAnsi"/>
          <w:b/>
          <w:sz w:val="22"/>
          <w:szCs w:val="22"/>
        </w:rPr>
        <w:t>A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cco</w:t>
      </w:r>
      <w:r w:rsidRPr="0095354A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ta</w:t>
      </w:r>
      <w:r w:rsidRPr="0095354A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95354A">
        <w:rPr>
          <w:rFonts w:asciiTheme="minorHAnsi" w:hAnsiTheme="minorHAnsi" w:cstheme="minorHAnsi"/>
          <w:b/>
          <w:sz w:val="22"/>
          <w:szCs w:val="22"/>
        </w:rPr>
        <w:t>ili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ty</w:t>
      </w:r>
      <w:r w:rsidRPr="0095354A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95354A">
        <w:rPr>
          <w:rFonts w:asciiTheme="minorHAnsi" w:hAnsiTheme="minorHAnsi" w:cstheme="minorHAnsi"/>
          <w:sz w:val="22"/>
          <w:szCs w:val="22"/>
        </w:rPr>
        <w:t>To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5354A">
        <w:rPr>
          <w:rFonts w:asciiTheme="minorHAnsi" w:hAnsiTheme="minorHAnsi" w:cstheme="minorHAnsi"/>
          <w:sz w:val="22"/>
          <w:szCs w:val="22"/>
        </w:rPr>
        <w:t xml:space="preserve">at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 xml:space="preserve">ll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5354A">
        <w:rPr>
          <w:rFonts w:asciiTheme="minorHAnsi" w:hAnsiTheme="minorHAnsi" w:cstheme="minorHAnsi"/>
          <w:sz w:val="22"/>
          <w:szCs w:val="22"/>
        </w:rPr>
        <w:t>spon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5354A">
        <w:rPr>
          <w:rFonts w:asciiTheme="minorHAnsi" w:hAnsiTheme="minorHAnsi" w:cstheme="minorHAnsi"/>
          <w:sz w:val="22"/>
          <w:szCs w:val="22"/>
        </w:rPr>
        <w:t>ibiliti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s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 xml:space="preserve">nd 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ommitm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nts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5354A">
        <w:rPr>
          <w:rFonts w:asciiTheme="minorHAnsi" w:hAnsiTheme="minorHAnsi" w:cstheme="minorHAnsi"/>
          <w:sz w:val="22"/>
          <w:szCs w:val="22"/>
        </w:rPr>
        <w:t>mpl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d to the b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st of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his/h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5354A">
        <w:rPr>
          <w:rFonts w:asciiTheme="minorHAnsi" w:hAnsiTheme="minorHAnsi" w:cstheme="minorHAnsi"/>
          <w:sz w:val="22"/>
          <w:szCs w:val="22"/>
        </w:rPr>
        <w:t>bili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 xml:space="preserve">in 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5354A">
        <w:rPr>
          <w:rFonts w:asciiTheme="minorHAnsi" w:hAnsiTheme="minorHAnsi" w:cstheme="minorHAnsi"/>
          <w:sz w:val="22"/>
          <w:szCs w:val="22"/>
        </w:rPr>
        <w:t>ine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with both op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95354A">
        <w:rPr>
          <w:rFonts w:asciiTheme="minorHAnsi" w:hAnsiTheme="minorHAnsi" w:cstheme="minorHAnsi"/>
          <w:sz w:val="22"/>
          <w:szCs w:val="22"/>
        </w:rPr>
        <w:t>tion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l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obj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5354A">
        <w:rPr>
          <w:rFonts w:asciiTheme="minorHAnsi" w:hAnsiTheme="minorHAnsi" w:cstheme="minorHAnsi"/>
          <w:sz w:val="22"/>
          <w:szCs w:val="22"/>
        </w:rPr>
        <w:t>tiv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s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nd o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ni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tion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 xml:space="preserve">l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ul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s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 xml:space="preserve">nd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354A">
        <w:rPr>
          <w:rFonts w:asciiTheme="minorHAnsi" w:hAnsiTheme="minorHAnsi" w:cstheme="minorHAnsi"/>
          <w:sz w:val="22"/>
          <w:szCs w:val="22"/>
        </w:rPr>
        <w:t>ul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tions.</w:t>
      </w:r>
    </w:p>
    <w:p w14:paraId="5A1445C1" w14:textId="77777777" w:rsidR="00CC28EC" w:rsidRPr="0095354A" w:rsidRDefault="00CC28EC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56C4EBDB" w14:textId="77777777" w:rsidR="00CC28EC" w:rsidRPr="0095354A" w:rsidRDefault="00CC28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991C3B" w14:textId="77777777" w:rsidR="00CC28EC" w:rsidRPr="0095354A" w:rsidRDefault="0095354A">
      <w:pPr>
        <w:tabs>
          <w:tab w:val="left" w:pos="820"/>
        </w:tabs>
        <w:spacing w:line="260" w:lineRule="exact"/>
        <w:ind w:left="838" w:right="840" w:hanging="360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eastAsia="Verdana" w:hAnsiTheme="minorHAnsi" w:cstheme="minorHAnsi"/>
          <w:sz w:val="22"/>
          <w:szCs w:val="22"/>
        </w:rPr>
        <w:t>•</w:t>
      </w:r>
      <w:r w:rsidRPr="0095354A">
        <w:rPr>
          <w:rFonts w:asciiTheme="minorHAnsi" w:eastAsia="Verdana" w:hAnsiTheme="minorHAnsi" w:cstheme="minorHAnsi"/>
          <w:sz w:val="22"/>
          <w:szCs w:val="22"/>
        </w:rPr>
        <w:tab/>
      </w:r>
      <w:r w:rsidRPr="0095354A">
        <w:rPr>
          <w:rFonts w:asciiTheme="minorHAnsi" w:hAnsiTheme="minorHAnsi" w:cstheme="minorHAnsi"/>
          <w:b/>
          <w:sz w:val="22"/>
          <w:szCs w:val="22"/>
        </w:rPr>
        <w:t>C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rea</w:t>
      </w:r>
      <w:r w:rsidRPr="0095354A">
        <w:rPr>
          <w:rFonts w:asciiTheme="minorHAnsi" w:hAnsiTheme="minorHAnsi" w:cstheme="minorHAnsi"/>
          <w:b/>
          <w:sz w:val="22"/>
          <w:szCs w:val="22"/>
        </w:rPr>
        <w:t>ti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ty</w:t>
      </w:r>
      <w:r w:rsidRPr="0095354A">
        <w:rPr>
          <w:rFonts w:asciiTheme="minorHAnsi" w:hAnsiTheme="minorHAnsi" w:cstheme="minorHAnsi"/>
          <w:b/>
          <w:sz w:val="22"/>
          <w:szCs w:val="22"/>
        </w:rPr>
        <w:t>:</w:t>
      </w:r>
      <w:r w:rsidRPr="0095354A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 xml:space="preserve">Thinks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95354A">
        <w:rPr>
          <w:rFonts w:asciiTheme="minorHAnsi" w:hAnsiTheme="minorHAnsi" w:cstheme="minorHAnsi"/>
          <w:sz w:val="22"/>
          <w:szCs w:val="22"/>
        </w:rPr>
        <w:t>outside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the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bo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5354A">
        <w:rPr>
          <w:rFonts w:asciiTheme="minorHAnsi" w:hAnsiTheme="minorHAnsi" w:cstheme="minorHAnsi"/>
          <w:sz w:val="22"/>
          <w:szCs w:val="22"/>
        </w:rPr>
        <w:t>”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5354A">
        <w:rPr>
          <w:rFonts w:asciiTheme="minorHAnsi" w:hAnsiTheme="minorHAnsi" w:cstheme="minorHAnsi"/>
          <w:sz w:val="22"/>
          <w:szCs w:val="22"/>
        </w:rPr>
        <w:t>nd sug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sts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wh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 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ss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imp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nts in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95354A">
        <w:rPr>
          <w:rFonts w:asciiTheme="minorHAnsi" w:hAnsiTheme="minorHAnsi" w:cstheme="minorHAnsi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5354A">
        <w:rPr>
          <w:rFonts w:asciiTheme="minorHAnsi" w:hAnsiTheme="minorHAnsi" w:cstheme="minorHAnsi"/>
          <w:sz w:val="22"/>
          <w:szCs w:val="22"/>
        </w:rPr>
        <w:t>c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ss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s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95354A">
        <w:rPr>
          <w:rFonts w:asciiTheme="minorHAnsi" w:hAnsiTheme="minorHAnsi" w:cstheme="minorHAnsi"/>
          <w:sz w:val="22"/>
          <w:szCs w:val="22"/>
        </w:rPr>
        <w:t>d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po</w:t>
      </w:r>
      <w:r w:rsidRPr="0095354A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s.</w:t>
      </w:r>
    </w:p>
    <w:p w14:paraId="1BDCDDF3" w14:textId="77777777" w:rsidR="00CC28EC" w:rsidRPr="0095354A" w:rsidRDefault="00CC28EC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33B76F1" w14:textId="77777777" w:rsidR="00CC28EC" w:rsidRPr="0095354A" w:rsidRDefault="0095354A">
      <w:pPr>
        <w:tabs>
          <w:tab w:val="left" w:pos="820"/>
        </w:tabs>
        <w:ind w:left="838" w:right="264" w:hanging="360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eastAsia="Verdana" w:hAnsiTheme="minorHAnsi" w:cstheme="minorHAnsi"/>
          <w:sz w:val="22"/>
          <w:szCs w:val="22"/>
        </w:rPr>
        <w:t>•</w:t>
      </w:r>
      <w:r w:rsidRPr="0095354A">
        <w:rPr>
          <w:rFonts w:asciiTheme="minorHAnsi" w:eastAsia="Verdana" w:hAnsiTheme="minorHAnsi" w:cstheme="minorHAnsi"/>
          <w:sz w:val="22"/>
          <w:szCs w:val="22"/>
        </w:rPr>
        <w:tab/>
      </w:r>
      <w:r w:rsidRPr="0095354A">
        <w:rPr>
          <w:rFonts w:asciiTheme="minorHAnsi" w:hAnsiTheme="minorHAnsi" w:cstheme="minorHAnsi"/>
          <w:b/>
          <w:sz w:val="22"/>
          <w:szCs w:val="22"/>
        </w:rPr>
        <w:t>Cli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5354A">
        <w:rPr>
          <w:rFonts w:asciiTheme="minorHAnsi" w:hAnsiTheme="minorHAnsi" w:cstheme="minorHAnsi"/>
          <w:b/>
          <w:sz w:val="22"/>
          <w:szCs w:val="22"/>
        </w:rPr>
        <w:t>t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b/>
          <w:sz w:val="22"/>
          <w:szCs w:val="22"/>
        </w:rPr>
        <w:t>O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b/>
          <w:sz w:val="22"/>
          <w:szCs w:val="22"/>
        </w:rPr>
        <w:t>i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5354A">
        <w:rPr>
          <w:rFonts w:asciiTheme="minorHAnsi" w:hAnsiTheme="minorHAnsi" w:cstheme="minorHAnsi"/>
          <w:b/>
          <w:sz w:val="22"/>
          <w:szCs w:val="22"/>
        </w:rPr>
        <w:t>a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5354A">
        <w:rPr>
          <w:rFonts w:asciiTheme="minorHAnsi" w:hAnsiTheme="minorHAnsi" w:cstheme="minorHAnsi"/>
          <w:b/>
          <w:sz w:val="22"/>
          <w:szCs w:val="22"/>
        </w:rPr>
        <w:t>ion: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onsid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95354A">
        <w:rPr>
          <w:rFonts w:asciiTheme="minorHAnsi" w:hAnsiTheme="minorHAnsi" w:cstheme="minorHAnsi"/>
          <w:sz w:val="22"/>
          <w:szCs w:val="22"/>
        </w:rPr>
        <w:t xml:space="preserve">s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ll those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to whom s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95354A">
        <w:rPr>
          <w:rFonts w:asciiTheme="minorHAnsi" w:hAnsiTheme="minorHAnsi" w:cstheme="minorHAnsi"/>
          <w:sz w:val="22"/>
          <w:szCs w:val="22"/>
        </w:rPr>
        <w:t>vi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5354A">
        <w:rPr>
          <w:rFonts w:asciiTheme="minorHAnsi" w:hAnsiTheme="minorHAnsi" w:cstheme="minorHAnsi"/>
          <w:sz w:val="22"/>
          <w:szCs w:val="22"/>
        </w:rPr>
        <w:t xml:space="preserve">s 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ovi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d to be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“c</w:t>
      </w:r>
      <w:r w:rsidRPr="0095354A">
        <w:rPr>
          <w:rFonts w:asciiTheme="minorHAnsi" w:hAnsiTheme="minorHAnsi" w:cstheme="minorHAnsi"/>
          <w:sz w:val="22"/>
          <w:szCs w:val="22"/>
        </w:rPr>
        <w:t>li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nts”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nd s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5354A">
        <w:rPr>
          <w:rFonts w:asciiTheme="minorHAnsi" w:hAnsiTheme="minorHAnsi" w:cstheme="minorHAnsi"/>
          <w:sz w:val="22"/>
          <w:szCs w:val="22"/>
        </w:rPr>
        <w:t>ks to s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thi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354A">
        <w:rPr>
          <w:rFonts w:asciiTheme="minorHAnsi" w:hAnsiTheme="minorHAnsi" w:cstheme="minorHAnsi"/>
          <w:sz w:val="22"/>
          <w:szCs w:val="22"/>
        </w:rPr>
        <w:t xml:space="preserve">s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95354A">
        <w:rPr>
          <w:rFonts w:asciiTheme="minorHAnsi" w:hAnsiTheme="minorHAnsi" w:cstheme="minorHAnsi"/>
          <w:sz w:val="22"/>
          <w:szCs w:val="22"/>
        </w:rPr>
        <w:t>om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li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nts’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point of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vi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w;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s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blish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s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nd 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int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ins p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odu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tive 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95354A">
        <w:rPr>
          <w:rFonts w:asciiTheme="minorHAnsi" w:hAnsiTheme="minorHAnsi" w:cstheme="minorHAnsi"/>
          <w:sz w:val="22"/>
          <w:szCs w:val="22"/>
        </w:rPr>
        <w:t>tn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95354A">
        <w:rPr>
          <w:rFonts w:asciiTheme="minorHAnsi" w:hAnsiTheme="minorHAnsi" w:cstheme="minorHAnsi"/>
          <w:sz w:val="22"/>
          <w:szCs w:val="22"/>
        </w:rPr>
        <w:t xml:space="preserve">ships with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li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nts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ini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354A">
        <w:rPr>
          <w:rFonts w:asciiTheme="minorHAnsi" w:hAnsiTheme="minorHAnsi" w:cstheme="minorHAnsi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th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ir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 xml:space="preserve">ust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nd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5354A">
        <w:rPr>
          <w:rFonts w:asciiTheme="minorHAnsi" w:hAnsiTheme="minorHAnsi" w:cstheme="minorHAnsi"/>
          <w:sz w:val="22"/>
          <w:szCs w:val="22"/>
        </w:rPr>
        <w:t>sp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5354A">
        <w:rPr>
          <w:rFonts w:asciiTheme="minorHAnsi" w:hAnsiTheme="minorHAnsi" w:cstheme="minorHAnsi"/>
          <w:sz w:val="22"/>
          <w:szCs w:val="22"/>
        </w:rPr>
        <w:t>t.</w:t>
      </w:r>
    </w:p>
    <w:p w14:paraId="1B4EAFDA" w14:textId="77777777" w:rsidR="00CC28EC" w:rsidRPr="0095354A" w:rsidRDefault="00CC28EC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34BD0FCC" w14:textId="77777777" w:rsidR="00CC28EC" w:rsidRPr="0095354A" w:rsidRDefault="00CC28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13C82B" w14:textId="77777777" w:rsidR="00CC28EC" w:rsidRPr="0095354A" w:rsidRDefault="0095354A">
      <w:pPr>
        <w:tabs>
          <w:tab w:val="left" w:pos="820"/>
        </w:tabs>
        <w:spacing w:line="260" w:lineRule="exact"/>
        <w:ind w:left="838" w:right="610" w:hanging="360"/>
        <w:rPr>
          <w:rFonts w:asciiTheme="minorHAnsi" w:hAnsiTheme="minorHAnsi" w:cstheme="minorHAnsi"/>
          <w:sz w:val="22"/>
          <w:szCs w:val="22"/>
        </w:rPr>
        <w:sectPr w:rsidR="00CC28EC" w:rsidRPr="0095354A">
          <w:pgSz w:w="11900" w:h="16860"/>
          <w:pgMar w:top="1580" w:right="760" w:bottom="280" w:left="1300" w:header="720" w:footer="720" w:gutter="0"/>
          <w:cols w:space="720"/>
        </w:sectPr>
      </w:pPr>
      <w:r w:rsidRPr="0095354A">
        <w:rPr>
          <w:rFonts w:asciiTheme="minorHAnsi" w:eastAsia="Verdana" w:hAnsiTheme="minorHAnsi" w:cstheme="minorHAnsi"/>
          <w:sz w:val="22"/>
          <w:szCs w:val="22"/>
        </w:rPr>
        <w:t>•</w:t>
      </w:r>
      <w:r w:rsidRPr="0095354A">
        <w:rPr>
          <w:rFonts w:asciiTheme="minorHAnsi" w:eastAsia="Verdana" w:hAnsiTheme="minorHAnsi" w:cstheme="minorHAnsi"/>
          <w:sz w:val="22"/>
          <w:szCs w:val="22"/>
        </w:rPr>
        <w:tab/>
      </w:r>
      <w:r w:rsidRPr="0095354A">
        <w:rPr>
          <w:rFonts w:asciiTheme="minorHAnsi" w:hAnsiTheme="minorHAnsi" w:cstheme="minorHAnsi"/>
          <w:b/>
          <w:sz w:val="22"/>
          <w:szCs w:val="22"/>
        </w:rPr>
        <w:t>C</w:t>
      </w:r>
      <w:r w:rsidRPr="0095354A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5354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5354A">
        <w:rPr>
          <w:rFonts w:asciiTheme="minorHAnsi" w:hAnsiTheme="minorHAnsi" w:cstheme="minorHAnsi"/>
          <w:b/>
          <w:sz w:val="22"/>
          <w:szCs w:val="22"/>
        </w:rPr>
        <w:t>i</w:t>
      </w:r>
      <w:r w:rsidRPr="0095354A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5354A">
        <w:rPr>
          <w:rFonts w:asciiTheme="minorHAnsi" w:hAnsiTheme="minorHAnsi" w:cstheme="minorHAnsi"/>
          <w:b/>
          <w:sz w:val="22"/>
          <w:szCs w:val="22"/>
        </w:rPr>
        <w:t>t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t</w:t>
      </w:r>
      <w:r w:rsidRPr="0095354A">
        <w:rPr>
          <w:rFonts w:asciiTheme="minorHAnsi" w:hAnsiTheme="minorHAnsi" w:cstheme="minorHAnsi"/>
          <w:b/>
          <w:sz w:val="22"/>
          <w:szCs w:val="22"/>
        </w:rPr>
        <w:t>o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5354A">
        <w:rPr>
          <w:rFonts w:asciiTheme="minorHAnsi" w:hAnsiTheme="minorHAnsi" w:cstheme="minorHAnsi"/>
          <w:b/>
          <w:sz w:val="22"/>
          <w:szCs w:val="22"/>
        </w:rPr>
        <w:t>n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5354A">
        <w:rPr>
          <w:rFonts w:asciiTheme="minorHAnsi" w:hAnsiTheme="minorHAnsi" w:cstheme="minorHAnsi"/>
          <w:b/>
          <w:sz w:val="22"/>
          <w:szCs w:val="22"/>
        </w:rPr>
        <w:t>i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nuo</w:t>
      </w:r>
      <w:r w:rsidRPr="0095354A">
        <w:rPr>
          <w:rFonts w:asciiTheme="minorHAnsi" w:hAnsiTheme="minorHAnsi" w:cstheme="minorHAnsi"/>
          <w:b/>
          <w:sz w:val="22"/>
          <w:szCs w:val="22"/>
        </w:rPr>
        <w:t xml:space="preserve">us 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5354A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5354A">
        <w:rPr>
          <w:rFonts w:asciiTheme="minorHAnsi" w:hAnsiTheme="minorHAnsi" w:cstheme="minorHAnsi"/>
          <w:b/>
          <w:sz w:val="22"/>
          <w:szCs w:val="22"/>
        </w:rPr>
        <w:t>i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ng</w:t>
      </w:r>
      <w:r w:rsidRPr="0095354A">
        <w:rPr>
          <w:rFonts w:asciiTheme="minorHAnsi" w:hAnsiTheme="minorHAnsi" w:cstheme="minorHAnsi"/>
          <w:b/>
          <w:sz w:val="22"/>
          <w:szCs w:val="22"/>
        </w:rPr>
        <w:t>:</w:t>
      </w:r>
      <w:r w:rsidRPr="0095354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K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5354A">
        <w:rPr>
          <w:rFonts w:asciiTheme="minorHAnsi" w:hAnsiTheme="minorHAnsi" w:cstheme="minorHAnsi"/>
          <w:sz w:val="22"/>
          <w:szCs w:val="22"/>
        </w:rPr>
        <w:t xml:space="preserve">ps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b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95354A">
        <w:rPr>
          <w:rFonts w:asciiTheme="minorHAnsi" w:hAnsiTheme="minorHAnsi" w:cstheme="minorHAnsi"/>
          <w:sz w:val="22"/>
          <w:szCs w:val="22"/>
        </w:rPr>
        <w:t>st of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w d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lopm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nts in own 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95354A">
        <w:rPr>
          <w:rFonts w:asciiTheme="minorHAnsi" w:hAnsiTheme="minorHAnsi" w:cstheme="minorHAnsi"/>
          <w:sz w:val="22"/>
          <w:szCs w:val="22"/>
        </w:rPr>
        <w:t>up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tion/p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ssion;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5354A">
        <w:rPr>
          <w:rFonts w:asciiTheme="minorHAnsi" w:hAnsiTheme="minorHAnsi" w:cstheme="minorHAnsi"/>
          <w:sz w:val="22"/>
          <w:szCs w:val="22"/>
        </w:rPr>
        <w:t>tiv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s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ks to d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v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lop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on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s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lf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ssion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l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354A">
        <w:rPr>
          <w:rFonts w:asciiTheme="minorHAnsi" w:hAnsiTheme="minorHAnsi" w:cstheme="minorHAnsi"/>
          <w:sz w:val="22"/>
          <w:szCs w:val="22"/>
        </w:rPr>
        <w:t>d 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95354A">
        <w:rPr>
          <w:rFonts w:asciiTheme="minorHAnsi" w:hAnsiTheme="minorHAnsi" w:cstheme="minorHAnsi"/>
          <w:sz w:val="22"/>
          <w:szCs w:val="22"/>
        </w:rPr>
        <w:t>son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l</w:t>
      </w:r>
      <w:r w:rsidRPr="0095354A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354A">
        <w:rPr>
          <w:rFonts w:asciiTheme="minorHAnsi" w:hAnsiTheme="minorHAnsi" w:cstheme="minorHAnsi"/>
          <w:sz w:val="22"/>
          <w:szCs w:val="22"/>
        </w:rPr>
        <w:t>.</w:t>
      </w:r>
    </w:p>
    <w:p w14:paraId="15F30944" w14:textId="77777777" w:rsidR="00CC28EC" w:rsidRPr="0095354A" w:rsidRDefault="0095354A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hAnsiTheme="minorHAnsi" w:cstheme="minorHAnsi"/>
          <w:sz w:val="22"/>
          <w:szCs w:val="22"/>
        </w:rPr>
        <w:lastRenderedPageBreak/>
        <w:pict w14:anchorId="5CF71D9A">
          <v:shape id="_x0000_s1026" type="#_x0000_t75" style="position:absolute;margin-left:0;margin-top:0;width:594.65pt;height:841.35pt;z-index:-251657728;mso-position-horizontal-relative:page;mso-position-vertical-relative:page">
            <v:imagedata r:id="rId5" o:title=""/>
            <w10:wrap anchorx="page" anchory="page"/>
          </v:shape>
        </w:pict>
      </w:r>
    </w:p>
    <w:p w14:paraId="27B741E8" w14:textId="77777777" w:rsidR="00CC28EC" w:rsidRPr="0095354A" w:rsidRDefault="00CC28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6830B5" w14:textId="77777777" w:rsidR="00CC28EC" w:rsidRPr="0095354A" w:rsidRDefault="00CC28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2157EA" w14:textId="77777777" w:rsidR="00CC28EC" w:rsidRPr="0095354A" w:rsidRDefault="00CC28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365C6A" w14:textId="77777777" w:rsidR="00CC28EC" w:rsidRPr="0095354A" w:rsidRDefault="00CC28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840F05" w14:textId="77777777" w:rsidR="00CC28EC" w:rsidRPr="0095354A" w:rsidRDefault="00CC28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411BB8" w14:textId="77777777" w:rsidR="00CC28EC" w:rsidRPr="0095354A" w:rsidRDefault="00CC28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D120B6" w14:textId="77777777" w:rsidR="00CC28EC" w:rsidRPr="0095354A" w:rsidRDefault="00CC28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E0A8CD" w14:textId="77777777" w:rsidR="00CC28EC" w:rsidRPr="0095354A" w:rsidRDefault="0095354A">
      <w:pPr>
        <w:tabs>
          <w:tab w:val="left" w:pos="820"/>
        </w:tabs>
        <w:spacing w:before="37" w:line="260" w:lineRule="exact"/>
        <w:ind w:left="838" w:right="93" w:hanging="360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eastAsia="Verdana" w:hAnsiTheme="minorHAnsi" w:cstheme="minorHAnsi"/>
          <w:sz w:val="22"/>
          <w:szCs w:val="22"/>
        </w:rPr>
        <w:t>•</w:t>
      </w:r>
      <w:r w:rsidRPr="0095354A">
        <w:rPr>
          <w:rFonts w:asciiTheme="minorHAnsi" w:eastAsia="Verdana" w:hAnsiTheme="minorHAnsi" w:cstheme="minorHAnsi"/>
          <w:sz w:val="22"/>
          <w:szCs w:val="22"/>
        </w:rPr>
        <w:tab/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hn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og</w:t>
      </w:r>
      <w:r w:rsidRPr="0095354A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ca</w:t>
      </w:r>
      <w:r w:rsidRPr="0095354A">
        <w:rPr>
          <w:rFonts w:asciiTheme="minorHAnsi" w:hAnsiTheme="minorHAnsi" w:cstheme="minorHAnsi"/>
          <w:b/>
          <w:sz w:val="22"/>
          <w:szCs w:val="22"/>
        </w:rPr>
        <w:t>l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b/>
          <w:sz w:val="22"/>
          <w:szCs w:val="22"/>
        </w:rPr>
        <w:t>A</w:t>
      </w:r>
      <w:r w:rsidRPr="0095354A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b/>
          <w:sz w:val="22"/>
          <w:szCs w:val="22"/>
        </w:rPr>
        <w:t>r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b/>
          <w:sz w:val="22"/>
          <w:szCs w:val="22"/>
        </w:rPr>
        <w:t>ss</w:t>
      </w:r>
      <w:r w:rsidRPr="0095354A">
        <w:rPr>
          <w:rFonts w:asciiTheme="minorHAnsi" w:hAnsiTheme="minorHAnsi" w:cstheme="minorHAnsi"/>
          <w:sz w:val="22"/>
          <w:szCs w:val="22"/>
        </w:rPr>
        <w:t>: K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eep</w:t>
      </w:r>
      <w:r w:rsidRPr="0095354A">
        <w:rPr>
          <w:rFonts w:asciiTheme="minorHAnsi" w:hAnsiTheme="minorHAnsi" w:cstheme="minorHAnsi"/>
          <w:sz w:val="22"/>
          <w:szCs w:val="22"/>
        </w:rPr>
        <w:t>s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ab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5354A">
        <w:rPr>
          <w:rFonts w:asciiTheme="minorHAnsi" w:hAnsiTheme="minorHAnsi" w:cstheme="minorHAnsi"/>
          <w:sz w:val="22"/>
          <w:szCs w:val="22"/>
        </w:rPr>
        <w:t xml:space="preserve">st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5354A">
        <w:rPr>
          <w:rFonts w:asciiTheme="minorHAnsi" w:hAnsiTheme="minorHAnsi" w:cstheme="minorHAnsi"/>
          <w:sz w:val="22"/>
          <w:szCs w:val="22"/>
        </w:rPr>
        <w:t xml:space="preserve">f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il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ab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echno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354A">
        <w:rPr>
          <w:rFonts w:asciiTheme="minorHAnsi" w:hAnsiTheme="minorHAnsi" w:cstheme="minorHAnsi"/>
          <w:sz w:val="22"/>
          <w:szCs w:val="22"/>
        </w:rPr>
        <w:t xml:space="preserve">;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und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s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and</w:t>
      </w:r>
      <w:r w:rsidRPr="0095354A">
        <w:rPr>
          <w:rFonts w:asciiTheme="minorHAnsi" w:hAnsiTheme="minorHAnsi" w:cstheme="minorHAnsi"/>
          <w:sz w:val="22"/>
          <w:szCs w:val="22"/>
        </w:rPr>
        <w:t>s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app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cab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354A">
        <w:rPr>
          <w:rFonts w:asciiTheme="minorHAnsi" w:hAnsiTheme="minorHAnsi" w:cstheme="minorHAnsi"/>
          <w:sz w:val="22"/>
          <w:szCs w:val="22"/>
        </w:rPr>
        <w:t>li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5354A">
        <w:rPr>
          <w:rFonts w:asciiTheme="minorHAnsi" w:hAnsiTheme="minorHAnsi" w:cstheme="minorHAnsi"/>
          <w:sz w:val="22"/>
          <w:szCs w:val="22"/>
        </w:rPr>
        <w:t xml:space="preserve">y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nd limit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tion of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5354A">
        <w:rPr>
          <w:rFonts w:asciiTheme="minorHAnsi" w:hAnsiTheme="minorHAnsi" w:cstheme="minorHAnsi"/>
          <w:sz w:val="22"/>
          <w:szCs w:val="22"/>
        </w:rPr>
        <w:t>hnolo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within the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ld of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Pe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sonn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l Administ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5354A">
        <w:rPr>
          <w:rFonts w:asciiTheme="minorHAnsi" w:hAnsiTheme="minorHAnsi" w:cstheme="minorHAnsi"/>
          <w:sz w:val="22"/>
          <w:szCs w:val="22"/>
        </w:rPr>
        <w:t>tion.</w:t>
      </w:r>
    </w:p>
    <w:p w14:paraId="3DB8B3A3" w14:textId="77777777" w:rsidR="00CC28EC" w:rsidRPr="0095354A" w:rsidRDefault="00CC28EC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71D05505" w14:textId="77777777" w:rsidR="00CC28EC" w:rsidRPr="0095354A" w:rsidRDefault="0095354A">
      <w:pPr>
        <w:ind w:left="118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hAnsiTheme="minorHAnsi" w:cstheme="minorHAnsi"/>
          <w:b/>
          <w:sz w:val="22"/>
          <w:szCs w:val="22"/>
        </w:rPr>
        <w:t>Q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5354A">
        <w:rPr>
          <w:rFonts w:asciiTheme="minorHAnsi" w:hAnsiTheme="minorHAnsi" w:cstheme="minorHAnsi"/>
          <w:b/>
          <w:sz w:val="22"/>
          <w:szCs w:val="22"/>
        </w:rPr>
        <w:t>al</w:t>
      </w:r>
      <w:r w:rsidRPr="0095354A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95354A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95354A">
        <w:rPr>
          <w:rFonts w:asciiTheme="minorHAnsi" w:hAnsiTheme="minorHAnsi" w:cstheme="minorHAnsi"/>
          <w:b/>
          <w:sz w:val="22"/>
          <w:szCs w:val="22"/>
        </w:rPr>
        <w:t>i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b/>
          <w:sz w:val="22"/>
          <w:szCs w:val="22"/>
        </w:rPr>
        <w:t>a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5354A">
        <w:rPr>
          <w:rFonts w:asciiTheme="minorHAnsi" w:hAnsiTheme="minorHAnsi" w:cstheme="minorHAnsi"/>
          <w:b/>
          <w:sz w:val="22"/>
          <w:szCs w:val="22"/>
        </w:rPr>
        <w:t>ions:</w:t>
      </w:r>
    </w:p>
    <w:p w14:paraId="605A94BB" w14:textId="77777777" w:rsidR="00CC28EC" w:rsidRPr="0095354A" w:rsidRDefault="00CC28EC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0E08A3C7" w14:textId="77777777" w:rsidR="00CC28EC" w:rsidRPr="0095354A" w:rsidRDefault="0095354A">
      <w:pPr>
        <w:ind w:left="1378" w:right="481" w:hanging="1260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Edu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5354A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5354A">
        <w:rPr>
          <w:rFonts w:asciiTheme="minorHAnsi" w:hAnsiTheme="minorHAnsi" w:cstheme="minorHAnsi"/>
          <w:b/>
          <w:sz w:val="22"/>
          <w:szCs w:val="22"/>
        </w:rPr>
        <w:t>i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5354A">
        <w:rPr>
          <w:rFonts w:asciiTheme="minorHAnsi" w:hAnsiTheme="minorHAnsi" w:cstheme="minorHAnsi"/>
          <w:b/>
          <w:sz w:val="22"/>
          <w:szCs w:val="22"/>
        </w:rPr>
        <w:t xml:space="preserve">n: </w:t>
      </w:r>
      <w:r w:rsidRPr="0095354A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l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5354A">
        <w:rPr>
          <w:rFonts w:asciiTheme="minorHAnsi" w:hAnsiTheme="minorHAnsi" w:cstheme="minorHAnsi"/>
          <w:sz w:val="22"/>
          <w:szCs w:val="22"/>
        </w:rPr>
        <w:t>r l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l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5354A">
        <w:rPr>
          <w:rFonts w:asciiTheme="minorHAnsi" w:hAnsiTheme="minorHAnsi" w:cstheme="minorHAnsi"/>
          <w:sz w:val="22"/>
          <w:szCs w:val="22"/>
        </w:rPr>
        <w:t>c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d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p</w:t>
      </w:r>
      <w:r w:rsidRPr="0095354A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ef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rab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in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5354A">
        <w:rPr>
          <w:rFonts w:asciiTheme="minorHAnsi" w:hAnsiTheme="minorHAnsi" w:cstheme="minorHAnsi"/>
          <w:sz w:val="22"/>
          <w:szCs w:val="22"/>
        </w:rPr>
        <w:t>d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l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d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354A">
        <w:rPr>
          <w:rFonts w:asciiTheme="minorHAnsi" w:hAnsiTheme="minorHAnsi" w:cstheme="minorHAnsi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H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s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5354A">
        <w:rPr>
          <w:rFonts w:asciiTheme="minorHAnsi" w:hAnsiTheme="minorHAnsi" w:cstheme="minorHAnsi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5354A">
        <w:rPr>
          <w:rFonts w:asciiTheme="minorHAnsi" w:hAnsiTheme="minorHAnsi" w:cstheme="minorHAnsi"/>
          <w:sz w:val="22"/>
          <w:szCs w:val="22"/>
        </w:rPr>
        <w:t xml:space="preserve">s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of e</w:t>
      </w:r>
      <w:r w:rsidRPr="0095354A">
        <w:rPr>
          <w:rFonts w:asciiTheme="minorHAnsi" w:hAnsiTheme="minorHAnsi" w:cstheme="minorHAnsi"/>
          <w:sz w:val="22"/>
          <w:szCs w:val="22"/>
        </w:rPr>
        <w:t>quiv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l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nt.</w:t>
      </w:r>
    </w:p>
    <w:p w14:paraId="7C7FB499" w14:textId="77777777" w:rsidR="00CC28EC" w:rsidRPr="0095354A" w:rsidRDefault="00CC28EC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4A405156" w14:textId="77777777" w:rsidR="00CC28EC" w:rsidRPr="0095354A" w:rsidRDefault="0095354A">
      <w:pPr>
        <w:ind w:left="1378" w:right="272" w:hanging="1260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95354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5354A">
        <w:rPr>
          <w:rFonts w:asciiTheme="minorHAnsi" w:hAnsiTheme="minorHAnsi" w:cstheme="minorHAnsi"/>
          <w:b/>
          <w:sz w:val="22"/>
          <w:szCs w:val="22"/>
        </w:rPr>
        <w:t>i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ce</w:t>
      </w:r>
      <w:r w:rsidRPr="0095354A">
        <w:rPr>
          <w:rFonts w:asciiTheme="minorHAnsi" w:hAnsiTheme="minorHAnsi" w:cstheme="minorHAnsi"/>
          <w:sz w:val="22"/>
          <w:szCs w:val="22"/>
        </w:rPr>
        <w:t>:</w:t>
      </w:r>
      <w:r w:rsidRPr="0095354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A minimum of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95354A">
        <w:rPr>
          <w:rFonts w:asciiTheme="minorHAnsi" w:hAnsiTheme="minorHAnsi" w:cstheme="minorHAnsi"/>
          <w:sz w:val="22"/>
          <w:szCs w:val="22"/>
        </w:rPr>
        <w:t>our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95354A">
        <w:rPr>
          <w:rFonts w:asciiTheme="minorHAnsi" w:hAnsiTheme="minorHAnsi" w:cstheme="minorHAnsi"/>
          <w:sz w:val="22"/>
          <w:szCs w:val="22"/>
        </w:rPr>
        <w:t>s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simil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95354A">
        <w:rPr>
          <w:rFonts w:asciiTheme="minorHAnsi" w:hAnsiTheme="minorHAnsi" w:cstheme="minorHAnsi"/>
          <w:sz w:val="22"/>
          <w:szCs w:val="22"/>
        </w:rPr>
        <w:t>ce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within a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HR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5354A">
        <w:rPr>
          <w:rFonts w:asciiTheme="minorHAnsi" w:hAnsiTheme="minorHAnsi" w:cstheme="minorHAnsi"/>
          <w:sz w:val="22"/>
          <w:szCs w:val="22"/>
        </w:rPr>
        <w:t>un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tion. Not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 xml:space="preserve">ble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95354A">
        <w:rPr>
          <w:rFonts w:asciiTheme="minorHAnsi" w:hAnsiTheme="minorHAnsi" w:cstheme="minorHAnsi"/>
          <w:sz w:val="22"/>
          <w:szCs w:val="22"/>
        </w:rPr>
        <w:t>ce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95354A">
        <w:rPr>
          <w:rFonts w:asciiTheme="minorHAnsi" w:hAnsiTheme="minorHAnsi" w:cstheme="minorHAnsi"/>
          <w:sz w:val="22"/>
          <w:szCs w:val="22"/>
        </w:rPr>
        <w:t xml:space="preserve">f 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354A">
        <w:rPr>
          <w:rFonts w:asciiTheme="minorHAnsi" w:hAnsiTheme="minorHAnsi" w:cstheme="minorHAnsi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5354A">
        <w:rPr>
          <w:rFonts w:asciiTheme="minorHAnsi" w:hAnsiTheme="minorHAnsi" w:cstheme="minorHAnsi"/>
          <w:sz w:val="22"/>
          <w:szCs w:val="22"/>
        </w:rPr>
        <w:t>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oun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5354A">
        <w:rPr>
          <w:rFonts w:asciiTheme="minorHAnsi" w:hAnsiTheme="minorHAnsi" w:cstheme="minorHAnsi"/>
          <w:sz w:val="22"/>
          <w:szCs w:val="22"/>
        </w:rPr>
        <w:t xml:space="preserve">s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5354A">
        <w:rPr>
          <w:rFonts w:asciiTheme="minorHAnsi" w:hAnsiTheme="minorHAnsi" w:cstheme="minorHAnsi"/>
          <w:sz w:val="22"/>
          <w:szCs w:val="22"/>
        </w:rPr>
        <w:t>f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con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354A">
        <w:rPr>
          <w:rFonts w:asciiTheme="minorHAnsi" w:hAnsiTheme="minorHAnsi" w:cstheme="minorHAnsi"/>
          <w:sz w:val="22"/>
          <w:szCs w:val="22"/>
        </w:rPr>
        <w:t>ti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 xml:space="preserve">l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fo</w:t>
      </w:r>
      <w:r w:rsidRPr="0095354A">
        <w:rPr>
          <w:rFonts w:asciiTheme="minorHAnsi" w:hAnsiTheme="minorHAnsi" w:cstheme="minorHAnsi"/>
          <w:sz w:val="22"/>
          <w:szCs w:val="22"/>
        </w:rPr>
        <w:t>rm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ti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5354A">
        <w:rPr>
          <w:rFonts w:asciiTheme="minorHAnsi" w:hAnsiTheme="minorHAnsi" w:cstheme="minorHAnsi"/>
          <w:sz w:val="22"/>
          <w:szCs w:val="22"/>
        </w:rPr>
        <w:t>.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dd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5354A">
        <w:rPr>
          <w:rFonts w:asciiTheme="minorHAnsi" w:hAnsiTheme="minorHAnsi" w:cstheme="minorHAnsi"/>
          <w:sz w:val="22"/>
          <w:szCs w:val="22"/>
        </w:rPr>
        <w:t>e 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st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95354A">
        <w:rPr>
          <w:rFonts w:asciiTheme="minorHAnsi" w:hAnsiTheme="minorHAnsi" w:cstheme="minorHAnsi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w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ou</w:t>
      </w:r>
      <w:r w:rsidRPr="0095354A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5354A">
        <w:rPr>
          <w:rFonts w:asciiTheme="minorHAnsi" w:hAnsiTheme="minorHAnsi" w:cstheme="minorHAnsi"/>
          <w:sz w:val="22"/>
          <w:szCs w:val="22"/>
        </w:rPr>
        <w:t>d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also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p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ov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ad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eo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5354A">
        <w:rPr>
          <w:rFonts w:asciiTheme="minorHAnsi" w:hAnsiTheme="minorHAnsi" w:cstheme="minorHAnsi"/>
          <w:sz w:val="22"/>
          <w:szCs w:val="22"/>
        </w:rPr>
        <w:t>s.</w:t>
      </w:r>
    </w:p>
    <w:p w14:paraId="207D1E8B" w14:textId="77777777" w:rsidR="00CC28EC" w:rsidRPr="0095354A" w:rsidRDefault="00CC28EC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7B098D37" w14:textId="77777777" w:rsidR="00CC28EC" w:rsidRPr="0095354A" w:rsidRDefault="00CC28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7B6533" w14:textId="77777777" w:rsidR="00CC28EC" w:rsidRPr="0095354A" w:rsidRDefault="0095354A">
      <w:pPr>
        <w:ind w:left="1378" w:right="807" w:hanging="1260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5354A">
        <w:rPr>
          <w:rFonts w:asciiTheme="minorHAnsi" w:hAnsiTheme="minorHAnsi" w:cstheme="minorHAnsi"/>
          <w:b/>
          <w:sz w:val="22"/>
          <w:szCs w:val="22"/>
        </w:rPr>
        <w:t>a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5354A">
        <w:rPr>
          <w:rFonts w:asciiTheme="minorHAnsi" w:hAnsiTheme="minorHAnsi" w:cstheme="minorHAnsi"/>
          <w:b/>
          <w:sz w:val="22"/>
          <w:szCs w:val="22"/>
        </w:rPr>
        <w:t>g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5354A">
        <w:rPr>
          <w:rFonts w:asciiTheme="minorHAnsi" w:hAnsiTheme="minorHAnsi" w:cstheme="minorHAnsi"/>
          <w:b/>
          <w:sz w:val="22"/>
          <w:szCs w:val="22"/>
        </w:rPr>
        <w:t>ag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95354A">
        <w:rPr>
          <w:rFonts w:asciiTheme="minorHAnsi" w:hAnsiTheme="minorHAnsi" w:cstheme="minorHAnsi"/>
          <w:b/>
          <w:spacing w:val="4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5354A">
        <w:rPr>
          <w:rFonts w:asciiTheme="minorHAnsi" w:hAnsiTheme="minorHAnsi" w:cstheme="minorHAnsi"/>
          <w:sz w:val="22"/>
          <w:szCs w:val="22"/>
        </w:rPr>
        <w:t>ll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nt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omm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nd of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itt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n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nd spok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 E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354A">
        <w:rPr>
          <w:rFonts w:asciiTheme="minorHAnsi" w:hAnsiTheme="minorHAnsi" w:cstheme="minorHAnsi"/>
          <w:sz w:val="22"/>
          <w:szCs w:val="22"/>
        </w:rPr>
        <w:t xml:space="preserve">lish is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ss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nti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 xml:space="preserve">l.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5354A">
        <w:rPr>
          <w:rFonts w:asciiTheme="minorHAnsi" w:hAnsiTheme="minorHAnsi" w:cstheme="minorHAnsi"/>
          <w:sz w:val="22"/>
          <w:szCs w:val="22"/>
        </w:rPr>
        <w:t>lu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 xml:space="preserve">in 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5354A">
        <w:rPr>
          <w:rFonts w:asciiTheme="minorHAnsi" w:hAnsiTheme="minorHAnsi" w:cstheme="minorHAnsi"/>
          <w:sz w:val="22"/>
          <w:szCs w:val="22"/>
        </w:rPr>
        <w:t>th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r l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s would be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dv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ous.</w:t>
      </w:r>
    </w:p>
    <w:p w14:paraId="70E636DB" w14:textId="77777777" w:rsidR="00CC28EC" w:rsidRPr="0095354A" w:rsidRDefault="00CC28EC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4AD36DE3" w14:textId="77777777" w:rsidR="00CC28EC" w:rsidRPr="0095354A" w:rsidRDefault="00CC28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2B80E5" w14:textId="77777777" w:rsidR="00CC28EC" w:rsidRPr="0095354A" w:rsidRDefault="0095354A">
      <w:pPr>
        <w:spacing w:line="260" w:lineRule="exact"/>
        <w:ind w:left="118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A</w:t>
      </w:r>
      <w:r w:rsidRPr="0095354A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pp</w:t>
      </w:r>
      <w:r w:rsidRPr="0095354A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li</w:t>
      </w:r>
      <w:r w:rsidRPr="0095354A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c</w:t>
      </w:r>
      <w:r w:rsidRPr="0095354A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a</w:t>
      </w:r>
      <w:r w:rsidRPr="0095354A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t</w:t>
      </w:r>
      <w:r w:rsidRPr="0095354A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io</w:t>
      </w:r>
      <w:r w:rsidRPr="0095354A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n</w:t>
      </w:r>
      <w:r w:rsidRPr="0095354A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s</w:t>
      </w:r>
    </w:p>
    <w:p w14:paraId="1BFCAC75" w14:textId="77777777" w:rsidR="00CC28EC" w:rsidRPr="0095354A" w:rsidRDefault="00CC28EC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4770C11F" w14:textId="77777777" w:rsidR="00CC28EC" w:rsidRPr="0095354A" w:rsidRDefault="0095354A">
      <w:pPr>
        <w:spacing w:before="44" w:line="223" w:lineRule="auto"/>
        <w:ind w:left="118" w:right="497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5354A">
        <w:rPr>
          <w:rFonts w:asciiTheme="minorHAnsi" w:hAnsiTheme="minorHAnsi" w:cstheme="minorHAnsi"/>
          <w:sz w:val="22"/>
          <w:szCs w:val="22"/>
        </w:rPr>
        <w:t>ubmission of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5354A">
        <w:rPr>
          <w:rFonts w:asciiTheme="minorHAnsi" w:hAnsiTheme="minorHAnsi" w:cstheme="minorHAnsi"/>
          <w:sz w:val="22"/>
          <w:szCs w:val="22"/>
        </w:rPr>
        <w:t>ppli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ti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95354A">
        <w:rPr>
          <w:rFonts w:asciiTheme="minorHAnsi" w:hAnsiTheme="minorHAnsi" w:cstheme="minorHAnsi"/>
          <w:sz w:val="22"/>
          <w:szCs w:val="22"/>
        </w:rPr>
        <w:t>ns: Qu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li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d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5354A">
        <w:rPr>
          <w:rFonts w:asciiTheme="minorHAnsi" w:hAnsiTheme="minorHAnsi" w:cstheme="minorHAnsi"/>
          <w:sz w:val="22"/>
          <w:szCs w:val="22"/>
        </w:rPr>
        <w:t>ndid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s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m</w:t>
      </w:r>
      <w:r w:rsidRPr="0095354A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submit th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ir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5354A">
        <w:rPr>
          <w:rFonts w:asciiTheme="minorHAnsi" w:hAnsiTheme="minorHAnsi" w:cstheme="minorHAnsi"/>
          <w:sz w:val="22"/>
          <w:szCs w:val="22"/>
        </w:rPr>
        <w:t>ppli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5354A">
        <w:rPr>
          <w:rFonts w:asciiTheme="minorHAnsi" w:hAnsiTheme="minorHAnsi" w:cstheme="minorHAnsi"/>
          <w:sz w:val="22"/>
          <w:szCs w:val="22"/>
        </w:rPr>
        <w:t xml:space="preserve">tion 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s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ndi</w:t>
      </w:r>
      <w:r w:rsidRPr="0095354A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95354A">
        <w:rPr>
          <w:rFonts w:asciiTheme="minorHAnsi" w:hAnsiTheme="minorHAnsi" w:cstheme="minorHAnsi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 xml:space="preserve">a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ompl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te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5354A">
        <w:rPr>
          <w:rFonts w:asciiTheme="minorHAnsi" w:hAnsiTheme="minorHAnsi" w:cstheme="minorHAnsi"/>
          <w:sz w:val="22"/>
          <w:szCs w:val="22"/>
        </w:rPr>
        <w:t>nd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omp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h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354A">
        <w:rPr>
          <w:rFonts w:asciiTheme="minorHAnsi" w:hAnsiTheme="minorHAnsi" w:cstheme="minorHAnsi"/>
          <w:sz w:val="22"/>
          <w:szCs w:val="22"/>
        </w:rPr>
        <w:t>sive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 xml:space="preserve">V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nd a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l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tt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5354A">
        <w:rPr>
          <w:rFonts w:asciiTheme="minorHAnsi" w:hAnsiTheme="minorHAnsi" w:cstheme="minorHAnsi"/>
          <w:sz w:val="22"/>
          <w:szCs w:val="22"/>
        </w:rPr>
        <w:t>f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ere</w:t>
      </w:r>
      <w:r w:rsidRPr="0095354A">
        <w:rPr>
          <w:rFonts w:asciiTheme="minorHAnsi" w:hAnsiTheme="minorHAnsi" w:cstheme="minorHAnsi"/>
          <w:sz w:val="22"/>
          <w:szCs w:val="22"/>
        </w:rPr>
        <w:t>st via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e-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 xml:space="preserve">il to </w:t>
      </w:r>
      <w:hyperlink r:id="rId6">
        <w:r w:rsidRPr="0095354A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recr</w:t>
        </w:r>
        <w:r w:rsidRPr="0095354A">
          <w:rPr>
            <w:rFonts w:asciiTheme="minorHAnsi" w:hAnsiTheme="minorHAnsi" w:cstheme="minorHAnsi"/>
            <w:spacing w:val="-2"/>
            <w:sz w:val="22"/>
            <w:szCs w:val="22"/>
            <w:u w:val="single" w:color="0000FF"/>
          </w:rPr>
          <w:t>ui</w:t>
        </w:r>
        <w:r w:rsidRPr="0095354A">
          <w:rPr>
            <w:rFonts w:asciiTheme="minorHAnsi" w:hAnsiTheme="minorHAnsi" w:cstheme="minorHAnsi"/>
            <w:sz w:val="22"/>
            <w:szCs w:val="22"/>
            <w:u w:val="single" w:color="0000FF"/>
          </w:rPr>
          <w:t>tm</w:t>
        </w:r>
        <w:r w:rsidRPr="0095354A">
          <w:rPr>
            <w:rFonts w:asciiTheme="minorHAnsi" w:hAnsiTheme="minorHAnsi" w:cstheme="minorHAnsi"/>
            <w:spacing w:val="-3"/>
            <w:sz w:val="22"/>
            <w:szCs w:val="22"/>
            <w:u w:val="single" w:color="0000FF"/>
          </w:rPr>
          <w:t>e</w:t>
        </w:r>
        <w:r w:rsidRPr="0095354A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n</w:t>
        </w:r>
        <w:r w:rsidRPr="0095354A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t</w:t>
        </w:r>
        <w:r w:rsidRPr="0095354A">
          <w:rPr>
            <w:rFonts w:asciiTheme="minorHAnsi" w:hAnsiTheme="minorHAnsi" w:cstheme="minorHAnsi"/>
            <w:sz w:val="22"/>
            <w:szCs w:val="22"/>
            <w:u w:val="single" w:color="0000FF"/>
          </w:rPr>
          <w:t>@</w:t>
        </w:r>
        <w:r w:rsidRPr="0095354A">
          <w:rPr>
            <w:rFonts w:asciiTheme="minorHAnsi" w:hAnsiTheme="minorHAnsi" w:cstheme="minorHAnsi"/>
            <w:spacing w:val="-2"/>
            <w:sz w:val="22"/>
            <w:szCs w:val="22"/>
            <w:u w:val="single" w:color="0000FF"/>
          </w:rPr>
          <w:t>i</w:t>
        </w:r>
        <w:r w:rsidRPr="0095354A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re</w:t>
        </w:r>
        <w:r w:rsidRPr="0095354A">
          <w:rPr>
            <w:rFonts w:asciiTheme="minorHAnsi" w:hAnsiTheme="minorHAnsi" w:cstheme="minorHAnsi"/>
            <w:sz w:val="22"/>
            <w:szCs w:val="22"/>
            <w:u w:val="single" w:color="0000FF"/>
          </w:rPr>
          <w:t>n</w:t>
        </w:r>
        <w:r w:rsidRPr="0095354A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a</w:t>
        </w:r>
        <w:r w:rsidRPr="0095354A">
          <w:rPr>
            <w:rFonts w:asciiTheme="minorHAnsi" w:hAnsiTheme="minorHAnsi" w:cstheme="minorHAnsi"/>
            <w:sz w:val="22"/>
            <w:szCs w:val="22"/>
            <w:u w:val="single" w:color="0000FF"/>
          </w:rPr>
          <w:t>.</w:t>
        </w:r>
        <w:r w:rsidRPr="0095354A">
          <w:rPr>
            <w:rFonts w:asciiTheme="minorHAnsi" w:hAnsiTheme="minorHAnsi" w:cstheme="minorHAnsi"/>
            <w:spacing w:val="2"/>
            <w:sz w:val="22"/>
            <w:szCs w:val="22"/>
            <w:u w:val="single" w:color="0000FF"/>
          </w:rPr>
          <w:t>or</w:t>
        </w:r>
        <w:r w:rsidRPr="0095354A">
          <w:rPr>
            <w:rFonts w:asciiTheme="minorHAnsi" w:hAnsiTheme="minorHAnsi" w:cstheme="minorHAnsi"/>
            <w:sz w:val="22"/>
            <w:szCs w:val="22"/>
            <w:u w:val="single" w:color="0000FF"/>
          </w:rPr>
          <w:t>g</w:t>
        </w:r>
      </w:hyperlink>
      <w:r w:rsidRPr="0095354A">
        <w:rPr>
          <w:rFonts w:asciiTheme="minorHAnsi" w:hAnsiTheme="minorHAnsi" w:cstheme="minorHAnsi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und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5354A">
        <w:rPr>
          <w:rFonts w:asciiTheme="minorHAnsi" w:hAnsiTheme="minorHAnsi" w:cstheme="minorHAnsi"/>
          <w:sz w:val="22"/>
          <w:szCs w:val="22"/>
        </w:rPr>
        <w:t>he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efere</w:t>
      </w:r>
      <w:r w:rsidRPr="0095354A">
        <w:rPr>
          <w:rFonts w:asciiTheme="minorHAnsi" w:hAnsiTheme="minorHAnsi" w:cstheme="minorHAnsi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b/>
          <w:sz w:val="22"/>
          <w:szCs w:val="22"/>
        </w:rPr>
        <w:t>A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pp</w:t>
      </w:r>
      <w:r w:rsidRPr="0095354A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95354A">
        <w:rPr>
          <w:rFonts w:asciiTheme="minorHAnsi" w:hAnsiTheme="minorHAnsi" w:cstheme="minorHAnsi"/>
          <w:b/>
          <w:sz w:val="22"/>
          <w:szCs w:val="22"/>
        </w:rPr>
        <w:t>i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b/>
          <w:sz w:val="22"/>
          <w:szCs w:val="22"/>
        </w:rPr>
        <w:t>a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5354A">
        <w:rPr>
          <w:rFonts w:asciiTheme="minorHAnsi" w:hAnsiTheme="minorHAnsi" w:cstheme="minorHAnsi"/>
          <w:b/>
          <w:sz w:val="22"/>
          <w:szCs w:val="22"/>
        </w:rPr>
        <w:t>ion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b/>
          <w:spacing w:val="4"/>
          <w:sz w:val="22"/>
          <w:szCs w:val="22"/>
        </w:rPr>
        <w:t>f</w:t>
      </w:r>
      <w:r w:rsidRPr="0095354A">
        <w:rPr>
          <w:rFonts w:asciiTheme="minorHAnsi" w:hAnsiTheme="minorHAnsi" w:cstheme="minorHAnsi"/>
          <w:b/>
          <w:sz w:val="22"/>
          <w:szCs w:val="22"/>
        </w:rPr>
        <w:t>or</w:t>
      </w:r>
      <w:r w:rsidRPr="0095354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b/>
          <w:sz w:val="22"/>
          <w:szCs w:val="22"/>
        </w:rPr>
        <w:t>HR</w:t>
      </w:r>
      <w:r w:rsidRPr="0095354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P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5354A">
        <w:rPr>
          <w:rFonts w:asciiTheme="minorHAnsi" w:hAnsiTheme="minorHAnsi" w:cstheme="minorHAnsi"/>
          <w:b/>
          <w:sz w:val="22"/>
          <w:szCs w:val="22"/>
        </w:rPr>
        <w:t>s</w:t>
      </w:r>
      <w:r w:rsidRPr="0095354A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nne</w:t>
      </w:r>
      <w:r w:rsidRPr="0095354A">
        <w:rPr>
          <w:rFonts w:asciiTheme="minorHAnsi" w:hAnsiTheme="minorHAnsi" w:cstheme="minorHAnsi"/>
          <w:b/>
          <w:sz w:val="22"/>
          <w:szCs w:val="22"/>
        </w:rPr>
        <w:t xml:space="preserve">l </w:t>
      </w:r>
      <w:r w:rsidRPr="0095354A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5354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5354A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5354A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95354A">
        <w:rPr>
          <w:rFonts w:asciiTheme="minorHAnsi" w:hAnsiTheme="minorHAnsi" w:cstheme="minorHAnsi"/>
          <w:b/>
          <w:sz w:val="22"/>
          <w:szCs w:val="22"/>
        </w:rPr>
        <w:t>s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tra</w:t>
      </w:r>
      <w:r w:rsidRPr="0095354A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5354A">
        <w:rPr>
          <w:rFonts w:asciiTheme="minorHAnsi" w:hAnsiTheme="minorHAnsi" w:cstheme="minorHAnsi"/>
          <w:b/>
          <w:sz w:val="22"/>
          <w:szCs w:val="22"/>
        </w:rPr>
        <w:t>i</w:t>
      </w:r>
      <w:r w:rsidRPr="0095354A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5354A">
        <w:rPr>
          <w:rFonts w:asciiTheme="minorHAnsi" w:hAnsiTheme="minorHAnsi" w:cstheme="minorHAnsi"/>
          <w:b/>
          <w:sz w:val="22"/>
          <w:szCs w:val="22"/>
        </w:rPr>
        <w:t>n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M</w:t>
      </w:r>
      <w:r w:rsidRPr="0095354A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5354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5354A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95354A">
        <w:rPr>
          <w:rFonts w:asciiTheme="minorHAnsi" w:hAnsiTheme="minorHAnsi" w:cstheme="minorHAnsi"/>
          <w:b/>
          <w:sz w:val="22"/>
          <w:szCs w:val="22"/>
        </w:rPr>
        <w:t>er</w:t>
      </w:r>
      <w:r w:rsidRPr="0095354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b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ef</w:t>
      </w:r>
      <w:r w:rsidRPr="0095354A">
        <w:rPr>
          <w:rFonts w:asciiTheme="minorHAnsi" w:hAnsiTheme="minorHAnsi" w:cstheme="minorHAnsi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95354A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95354A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95354A">
        <w:rPr>
          <w:rFonts w:asciiTheme="minorHAnsi" w:hAnsiTheme="minorHAnsi" w:cstheme="minorHAnsi"/>
          <w:spacing w:val="19"/>
          <w:position w:val="1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arch</w:t>
      </w:r>
    </w:p>
    <w:p w14:paraId="4BAD9A14" w14:textId="77777777" w:rsidR="00CC28EC" w:rsidRPr="0095354A" w:rsidRDefault="0095354A">
      <w:pPr>
        <w:spacing w:before="3"/>
        <w:ind w:left="118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hAnsiTheme="minorHAnsi" w:cstheme="minorHAnsi"/>
          <w:sz w:val="22"/>
          <w:szCs w:val="22"/>
        </w:rPr>
        <w:t>2010.</w:t>
      </w:r>
    </w:p>
    <w:p w14:paraId="5DFCC69C" w14:textId="77777777" w:rsidR="00CC28EC" w:rsidRPr="0095354A" w:rsidRDefault="00CC28EC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455C243D" w14:textId="77777777" w:rsidR="00CC28EC" w:rsidRPr="0095354A" w:rsidRDefault="00CC28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E722A1" w14:textId="77777777" w:rsidR="00CC28EC" w:rsidRPr="0095354A" w:rsidRDefault="0095354A">
      <w:pPr>
        <w:ind w:left="118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hAnsiTheme="minorHAnsi" w:cstheme="minorHAnsi"/>
          <w:sz w:val="22"/>
          <w:szCs w:val="22"/>
        </w:rPr>
        <w:t>Kind</w:t>
      </w:r>
      <w:r w:rsidRPr="0095354A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indi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5354A">
        <w:rPr>
          <w:rFonts w:asciiTheme="minorHAnsi" w:hAnsiTheme="minorHAnsi" w:cstheme="minorHAnsi"/>
          <w:sz w:val="22"/>
          <w:szCs w:val="22"/>
        </w:rPr>
        <w:t>te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refe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5354A">
        <w:rPr>
          <w:rFonts w:asciiTheme="minorHAnsi" w:hAnsiTheme="minorHAnsi" w:cstheme="minorHAnsi"/>
          <w:sz w:val="22"/>
          <w:szCs w:val="22"/>
        </w:rPr>
        <w:t>nd title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of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the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posit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5354A">
        <w:rPr>
          <w:rFonts w:asciiTheme="minorHAnsi" w:hAnsiTheme="minorHAnsi" w:cstheme="minorHAnsi"/>
          <w:sz w:val="22"/>
          <w:szCs w:val="22"/>
        </w:rPr>
        <w:t>on wh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n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pp</w:t>
      </w:r>
      <w:r w:rsidRPr="0095354A">
        <w:rPr>
          <w:rFonts w:asciiTheme="minorHAnsi" w:hAnsiTheme="minorHAnsi" w:cstheme="minorHAnsi"/>
          <w:spacing w:val="8"/>
          <w:sz w:val="22"/>
          <w:szCs w:val="22"/>
        </w:rPr>
        <w:t>l</w:t>
      </w:r>
      <w:r w:rsidRPr="0095354A">
        <w:rPr>
          <w:rFonts w:asciiTheme="minorHAnsi" w:hAnsiTheme="minorHAnsi" w:cstheme="minorHAnsi"/>
          <w:spacing w:val="-12"/>
          <w:sz w:val="22"/>
          <w:szCs w:val="22"/>
        </w:rPr>
        <w:t>y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95354A">
        <w:rPr>
          <w:rFonts w:asciiTheme="minorHAnsi" w:hAnsiTheme="minorHAnsi" w:cstheme="minorHAnsi"/>
          <w:sz w:val="22"/>
          <w:szCs w:val="22"/>
        </w:rPr>
        <w:t>.</w:t>
      </w:r>
    </w:p>
    <w:p w14:paraId="10287EF7" w14:textId="77777777" w:rsidR="00CC28EC" w:rsidRPr="0095354A" w:rsidRDefault="00CC28EC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7C9B8299" w14:textId="77777777" w:rsidR="00CC28EC" w:rsidRPr="0095354A" w:rsidRDefault="0095354A">
      <w:pPr>
        <w:ind w:left="118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hAnsiTheme="minorHAnsi" w:cstheme="minorHAnsi"/>
          <w:sz w:val="22"/>
          <w:szCs w:val="22"/>
        </w:rPr>
        <w:t>Appli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5354A">
        <w:rPr>
          <w:rFonts w:asciiTheme="minorHAnsi" w:hAnsiTheme="minorHAnsi" w:cstheme="minorHAnsi"/>
          <w:sz w:val="22"/>
          <w:szCs w:val="22"/>
        </w:rPr>
        <w:t>tions s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nt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 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 xml:space="preserve">il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nd/or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5354A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the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losing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d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te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will not be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onsid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ere</w:t>
      </w:r>
      <w:r w:rsidRPr="0095354A">
        <w:rPr>
          <w:rFonts w:asciiTheme="minorHAnsi" w:hAnsiTheme="minorHAnsi" w:cstheme="minorHAnsi"/>
          <w:sz w:val="22"/>
          <w:szCs w:val="22"/>
        </w:rPr>
        <w:t>d.</w:t>
      </w:r>
    </w:p>
    <w:p w14:paraId="74EE229D" w14:textId="77777777" w:rsidR="00CC28EC" w:rsidRPr="0095354A" w:rsidRDefault="00CC28EC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EB2C4C3" w14:textId="77777777" w:rsidR="00CC28EC" w:rsidRPr="0095354A" w:rsidRDefault="0095354A">
      <w:pPr>
        <w:ind w:left="118" w:right="71"/>
        <w:jc w:val="both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hAnsiTheme="minorHAnsi" w:cstheme="minorHAnsi"/>
          <w:sz w:val="22"/>
          <w:szCs w:val="22"/>
        </w:rPr>
        <w:t>All</w:t>
      </w:r>
      <w:r w:rsidRPr="009535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ppli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5354A">
        <w:rPr>
          <w:rFonts w:asciiTheme="minorHAnsi" w:hAnsiTheme="minorHAnsi" w:cstheme="minorHAnsi"/>
          <w:sz w:val="22"/>
          <w:szCs w:val="22"/>
        </w:rPr>
        <w:t>tions</w:t>
      </w:r>
      <w:r w:rsidRPr="009535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will</w:t>
      </w:r>
      <w:r w:rsidRPr="009535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be</w:t>
      </w:r>
      <w:r w:rsidRPr="009535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d</w:t>
      </w:r>
      <w:r w:rsidRPr="009535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w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5354A">
        <w:rPr>
          <w:rFonts w:asciiTheme="minorHAnsi" w:hAnsiTheme="minorHAnsi" w:cstheme="minorHAnsi"/>
          <w:sz w:val="22"/>
          <w:szCs w:val="22"/>
        </w:rPr>
        <w:t>th</w:t>
      </w:r>
      <w:r w:rsidRPr="009535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st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on</w:t>
      </w:r>
      <w:r w:rsidRPr="0095354A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354A">
        <w:rPr>
          <w:rFonts w:asciiTheme="minorHAnsi" w:hAnsiTheme="minorHAnsi" w:cstheme="minorHAnsi"/>
          <w:sz w:val="22"/>
          <w:szCs w:val="22"/>
        </w:rPr>
        <w:t>ti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li</w:t>
      </w:r>
      <w:r w:rsidRPr="0095354A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nd</w:t>
      </w:r>
      <w:r w:rsidRPr="009535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5354A">
        <w:rPr>
          <w:rFonts w:asciiTheme="minorHAnsi" w:hAnsiTheme="minorHAnsi" w:cstheme="minorHAnsi"/>
          <w:sz w:val="22"/>
          <w:szCs w:val="22"/>
        </w:rPr>
        <w:t>s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5354A">
        <w:rPr>
          <w:rFonts w:asciiTheme="minorHAnsi" w:hAnsiTheme="minorHAnsi" w:cstheme="minorHAnsi"/>
          <w:sz w:val="22"/>
          <w:szCs w:val="22"/>
        </w:rPr>
        <w:t xml:space="preserve">t.   </w:t>
      </w:r>
      <w:r w:rsidRPr="0095354A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95354A">
        <w:rPr>
          <w:rFonts w:asciiTheme="minorHAnsi" w:hAnsiTheme="minorHAnsi" w:cstheme="minorHAnsi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is</w:t>
      </w:r>
      <w:r w:rsidRPr="009535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ommitt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d</w:t>
      </w:r>
      <w:r w:rsidRPr="009535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 xml:space="preserve">to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5354A">
        <w:rPr>
          <w:rFonts w:asciiTheme="minorHAnsi" w:hAnsiTheme="minorHAnsi" w:cstheme="minorHAnsi"/>
          <w:sz w:val="22"/>
          <w:szCs w:val="22"/>
        </w:rPr>
        <w:t>hi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ving</w:t>
      </w:r>
      <w:r w:rsidRPr="009535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wo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k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div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si</w:t>
      </w:r>
      <w:r w:rsidRPr="0095354A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95354A">
        <w:rPr>
          <w:rFonts w:asciiTheme="minorHAnsi" w:hAnsiTheme="minorHAnsi" w:cstheme="minorHAnsi"/>
          <w:sz w:val="22"/>
          <w:szCs w:val="22"/>
        </w:rPr>
        <w:t>y in</w:t>
      </w:r>
      <w:r w:rsidRPr="009535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95354A">
        <w:rPr>
          <w:rFonts w:asciiTheme="minorHAnsi" w:hAnsiTheme="minorHAnsi" w:cstheme="minorHAnsi"/>
          <w:sz w:val="22"/>
          <w:szCs w:val="22"/>
        </w:rPr>
        <w:t>ms</w:t>
      </w:r>
      <w:r w:rsidRPr="009535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of</w:t>
      </w:r>
      <w:r w:rsidRPr="009535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,</w:t>
      </w:r>
      <w:r w:rsidRPr="009535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tion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li</w:t>
      </w:r>
      <w:r w:rsidRPr="0095354A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2"/>
          <w:sz w:val="22"/>
          <w:szCs w:val="22"/>
        </w:rPr>
        <w:t>y</w:t>
      </w:r>
      <w:r w:rsidRPr="0095354A">
        <w:rPr>
          <w:rFonts w:asciiTheme="minorHAnsi" w:hAnsiTheme="minorHAnsi" w:cstheme="minorHAnsi"/>
          <w:sz w:val="22"/>
          <w:szCs w:val="22"/>
        </w:rPr>
        <w:t>,</w:t>
      </w:r>
      <w:r w:rsidRPr="009535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ultu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5354A">
        <w:rPr>
          <w:rFonts w:asciiTheme="minorHAnsi" w:hAnsiTheme="minorHAnsi" w:cstheme="minorHAnsi"/>
          <w:sz w:val="22"/>
          <w:szCs w:val="22"/>
        </w:rPr>
        <w:t>.</w:t>
      </w:r>
      <w:r w:rsidRPr="009535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354A">
        <w:rPr>
          <w:rFonts w:asciiTheme="minorHAnsi" w:hAnsiTheme="minorHAnsi" w:cstheme="minorHAnsi"/>
          <w:sz w:val="22"/>
          <w:szCs w:val="22"/>
        </w:rPr>
        <w:t>dividu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ls</w:t>
      </w:r>
      <w:r w:rsidRPr="009535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om</w:t>
      </w:r>
      <w:r w:rsidRPr="009535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min</w:t>
      </w:r>
      <w:r w:rsidRPr="0095354A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5354A">
        <w:rPr>
          <w:rFonts w:asciiTheme="minorHAnsi" w:hAnsiTheme="minorHAnsi" w:cstheme="minorHAnsi"/>
          <w:sz w:val="22"/>
          <w:szCs w:val="22"/>
        </w:rPr>
        <w:t xml:space="preserve">y 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oups, ind</w:t>
      </w:r>
      <w:r w:rsidRPr="0095354A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nous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nd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ople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with a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dis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bili</w:t>
      </w:r>
      <w:r w:rsidRPr="0095354A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5354A">
        <w:rPr>
          <w:rFonts w:asciiTheme="minorHAnsi" w:hAnsiTheme="minorHAnsi" w:cstheme="minorHAnsi"/>
          <w:sz w:val="22"/>
          <w:szCs w:val="22"/>
        </w:rPr>
        <w:t>y</w:t>
      </w:r>
      <w:r w:rsidRPr="0095354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5354A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d to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pp</w:t>
      </w:r>
      <w:r w:rsidRPr="0095354A">
        <w:rPr>
          <w:rFonts w:asciiTheme="minorHAnsi" w:hAnsiTheme="minorHAnsi" w:cstheme="minorHAnsi"/>
          <w:spacing w:val="8"/>
          <w:sz w:val="22"/>
          <w:szCs w:val="22"/>
        </w:rPr>
        <w:t>l</w:t>
      </w:r>
      <w:r w:rsidRPr="0095354A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95354A">
        <w:rPr>
          <w:rFonts w:asciiTheme="minorHAnsi" w:hAnsiTheme="minorHAnsi" w:cstheme="minorHAnsi"/>
          <w:sz w:val="22"/>
          <w:szCs w:val="22"/>
        </w:rPr>
        <w:t>.</w:t>
      </w:r>
    </w:p>
    <w:p w14:paraId="5B33640D" w14:textId="77777777" w:rsidR="00CC28EC" w:rsidRPr="0095354A" w:rsidRDefault="00CC28EC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5D922043" w14:textId="77777777" w:rsidR="00CC28EC" w:rsidRPr="0095354A" w:rsidRDefault="0095354A">
      <w:pPr>
        <w:ind w:left="118" w:right="500"/>
        <w:rPr>
          <w:rFonts w:asciiTheme="minorHAnsi" w:hAnsiTheme="minorHAnsi" w:cstheme="minorHAnsi"/>
          <w:sz w:val="22"/>
          <w:szCs w:val="22"/>
        </w:rPr>
      </w:pPr>
      <w:r w:rsidRPr="0095354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efere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95354A">
        <w:rPr>
          <w:rFonts w:asciiTheme="minorHAnsi" w:hAnsiTheme="minorHAnsi" w:cstheme="minorHAnsi"/>
          <w:sz w:val="22"/>
          <w:szCs w:val="22"/>
        </w:rPr>
        <w:t>h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5354A">
        <w:rPr>
          <w:rFonts w:asciiTheme="minorHAnsi" w:hAnsiTheme="minorHAnsi" w:cstheme="minorHAnsi"/>
          <w:sz w:val="22"/>
          <w:szCs w:val="22"/>
        </w:rPr>
        <w:t>ks</w:t>
      </w:r>
      <w:r w:rsidRPr="009535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will be</w:t>
      </w:r>
      <w:r w:rsidRPr="0095354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de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af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p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re-</w:t>
      </w:r>
      <w:r w:rsidRPr="0095354A">
        <w:rPr>
          <w:rFonts w:asciiTheme="minorHAnsi" w:hAnsiTheme="minorHAnsi" w:cstheme="minorHAnsi"/>
          <w:sz w:val="22"/>
          <w:szCs w:val="22"/>
        </w:rPr>
        <w:t>s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l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5354A">
        <w:rPr>
          <w:rFonts w:asciiTheme="minorHAnsi" w:hAnsiTheme="minorHAnsi" w:cstheme="minorHAnsi"/>
          <w:sz w:val="22"/>
          <w:szCs w:val="22"/>
        </w:rPr>
        <w:t>tion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nd int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95354A">
        <w:rPr>
          <w:rFonts w:asciiTheme="minorHAnsi" w:hAnsiTheme="minorHAnsi" w:cstheme="minorHAnsi"/>
          <w:sz w:val="22"/>
          <w:szCs w:val="22"/>
        </w:rPr>
        <w:t>vi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ws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5354A">
        <w:rPr>
          <w:rFonts w:asciiTheme="minorHAnsi" w:hAnsiTheme="minorHAnsi" w:cstheme="minorHAnsi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sho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95354A">
        <w:rPr>
          <w:rFonts w:asciiTheme="minorHAnsi" w:hAnsiTheme="minorHAnsi" w:cstheme="minorHAnsi"/>
          <w:sz w:val="22"/>
          <w:szCs w:val="22"/>
        </w:rPr>
        <w:t>ist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d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5354A">
        <w:rPr>
          <w:rFonts w:asciiTheme="minorHAnsi" w:hAnsiTheme="minorHAnsi" w:cstheme="minorHAnsi"/>
          <w:sz w:val="22"/>
          <w:szCs w:val="22"/>
        </w:rPr>
        <w:t>ndid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z w:val="22"/>
          <w:szCs w:val="22"/>
        </w:rPr>
        <w:t>t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 xml:space="preserve">s. 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5354A">
        <w:rPr>
          <w:rFonts w:asciiTheme="minorHAnsi" w:hAnsiTheme="minorHAnsi" w:cstheme="minorHAnsi"/>
          <w:sz w:val="22"/>
          <w:szCs w:val="22"/>
        </w:rPr>
        <w:t>or mo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5354A">
        <w:rPr>
          <w:rFonts w:asciiTheme="minorHAnsi" w:hAnsiTheme="minorHAnsi" w:cstheme="minorHAnsi"/>
          <w:sz w:val="22"/>
          <w:szCs w:val="22"/>
        </w:rPr>
        <w:t>o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m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354A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5354A">
        <w:rPr>
          <w:rFonts w:asciiTheme="minorHAnsi" w:hAnsiTheme="minorHAnsi" w:cstheme="minorHAnsi"/>
          <w:sz w:val="22"/>
          <w:szCs w:val="22"/>
        </w:rPr>
        <w:t>ion on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95354A">
        <w:rPr>
          <w:rFonts w:asciiTheme="minorHAnsi" w:hAnsiTheme="minorHAnsi" w:cstheme="minorHAnsi"/>
          <w:sz w:val="22"/>
          <w:szCs w:val="22"/>
        </w:rPr>
        <w:t>A, visit</w:t>
      </w:r>
      <w:r w:rsidRPr="009535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5354A">
        <w:rPr>
          <w:rFonts w:asciiTheme="minorHAnsi" w:hAnsiTheme="minorHAnsi" w:cstheme="minorHAnsi"/>
          <w:spacing w:val="-10"/>
          <w:sz w:val="22"/>
          <w:szCs w:val="22"/>
        </w:rPr>
        <w:t>I</w:t>
      </w:r>
      <w:r w:rsidRPr="0095354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354A">
        <w:rPr>
          <w:rFonts w:asciiTheme="minorHAnsi" w:hAnsiTheme="minorHAnsi" w:cstheme="minorHAnsi"/>
          <w:sz w:val="22"/>
          <w:szCs w:val="22"/>
        </w:rPr>
        <w:t>ENA</w:t>
      </w:r>
      <w:r w:rsidRPr="0095354A">
        <w:rPr>
          <w:rFonts w:asciiTheme="minorHAnsi" w:hAnsiTheme="minorHAnsi" w:cstheme="minorHAnsi"/>
          <w:spacing w:val="2"/>
          <w:sz w:val="22"/>
          <w:szCs w:val="22"/>
        </w:rPr>
        <w:t xml:space="preserve"> w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354A">
        <w:rPr>
          <w:rFonts w:asciiTheme="minorHAnsi" w:hAnsiTheme="minorHAnsi" w:cstheme="minorHAnsi"/>
          <w:sz w:val="22"/>
          <w:szCs w:val="22"/>
        </w:rPr>
        <w:t>b si</w:t>
      </w:r>
      <w:r w:rsidRPr="0095354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5354A">
        <w:rPr>
          <w:rFonts w:asciiTheme="minorHAnsi" w:hAnsiTheme="minorHAnsi" w:cstheme="minorHAnsi"/>
          <w:sz w:val="22"/>
          <w:szCs w:val="22"/>
        </w:rPr>
        <w:t>e</w:t>
      </w:r>
      <w:r w:rsidRPr="0095354A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5354A">
        <w:rPr>
          <w:rFonts w:asciiTheme="minorHAnsi" w:hAnsiTheme="minorHAnsi" w:cstheme="minorHAnsi"/>
          <w:sz w:val="22"/>
          <w:szCs w:val="22"/>
        </w:rPr>
        <w:t xml:space="preserve">t </w:t>
      </w:r>
      <w:hyperlink r:id="rId7">
        <w:r w:rsidRPr="0095354A">
          <w:rPr>
            <w:rFonts w:asciiTheme="minorHAnsi" w:hAnsiTheme="minorHAnsi" w:cstheme="minorHAnsi"/>
            <w:sz w:val="22"/>
            <w:szCs w:val="22"/>
            <w:u w:val="single" w:color="000000"/>
          </w:rPr>
          <w:t>www.i</w:t>
        </w:r>
        <w:r w:rsidRPr="0095354A">
          <w:rPr>
            <w:rFonts w:asciiTheme="minorHAnsi" w:hAnsiTheme="minorHAnsi" w:cstheme="minorHAnsi"/>
            <w:spacing w:val="-1"/>
            <w:sz w:val="22"/>
            <w:szCs w:val="22"/>
            <w:u w:val="single" w:color="000000"/>
          </w:rPr>
          <w:t>re</w:t>
        </w:r>
        <w:r w:rsidRPr="0095354A">
          <w:rPr>
            <w:rFonts w:asciiTheme="minorHAnsi" w:hAnsiTheme="minorHAnsi" w:cstheme="minorHAnsi"/>
            <w:spacing w:val="2"/>
            <w:sz w:val="22"/>
            <w:szCs w:val="22"/>
            <w:u w:val="single" w:color="000000"/>
          </w:rPr>
          <w:t>n</w:t>
        </w:r>
        <w:r w:rsidRPr="0095354A">
          <w:rPr>
            <w:rFonts w:asciiTheme="minorHAnsi" w:hAnsiTheme="minorHAnsi" w:cstheme="minorHAnsi"/>
            <w:spacing w:val="-1"/>
            <w:sz w:val="22"/>
            <w:szCs w:val="22"/>
            <w:u w:val="single" w:color="000000"/>
          </w:rPr>
          <w:t>a</w:t>
        </w:r>
        <w:r w:rsidRPr="0095354A">
          <w:rPr>
            <w:rFonts w:asciiTheme="minorHAnsi" w:hAnsiTheme="minorHAnsi" w:cstheme="minorHAnsi"/>
            <w:sz w:val="22"/>
            <w:szCs w:val="22"/>
            <w:u w:val="single" w:color="000000"/>
          </w:rPr>
          <w:t>.o</w:t>
        </w:r>
        <w:r w:rsidRPr="0095354A">
          <w:rPr>
            <w:rFonts w:asciiTheme="minorHAnsi" w:hAnsiTheme="minorHAnsi" w:cstheme="minorHAnsi"/>
            <w:spacing w:val="4"/>
            <w:sz w:val="22"/>
            <w:szCs w:val="22"/>
            <w:u w:val="single" w:color="000000"/>
          </w:rPr>
          <w:t>r</w:t>
        </w:r>
        <w:r w:rsidRPr="0095354A">
          <w:rPr>
            <w:rFonts w:asciiTheme="minorHAnsi" w:hAnsiTheme="minorHAnsi" w:cstheme="minorHAnsi"/>
            <w:sz w:val="22"/>
            <w:szCs w:val="22"/>
            <w:u w:val="single" w:color="000000"/>
          </w:rPr>
          <w:t>g</w:t>
        </w:r>
      </w:hyperlink>
    </w:p>
    <w:sectPr w:rsidR="00CC28EC" w:rsidRPr="0095354A">
      <w:pgSz w:w="11900" w:h="16860"/>
      <w:pgMar w:top="1580" w:right="72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5EF5"/>
    <w:multiLevelType w:val="multilevel"/>
    <w:tmpl w:val="4282C7E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8EC"/>
    <w:rsid w:val="0095354A"/>
    <w:rsid w:val="00CC2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DD4CEB1"/>
  <w15:docId w15:val="{844BE231-DC99-4651-8457-F18D65EC0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rena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ecruitment@irena.or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883</Words>
  <Characters>5035</Characters>
  <Application>Microsoft Office Word</Application>
  <DocSecurity>0</DocSecurity>
  <Lines>41</Lines>
  <Paragraphs>11</Paragraphs>
  <ScaleCrop>false</ScaleCrop>
  <Company/>
  <LinksUpToDate>false</LinksUpToDate>
  <CharactersWithSpaces>5907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2021-07-05T03:49:00Z</dcterms:created>
  <dcterms:modified xsi:type="dcterms:W3CDTF">2021-07-05T03:54:00Z</dcterms:modified>
</cp:coreProperties>
</file>